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AF8" w:rsidRPr="00F84854" w:rsidRDefault="00E91AF8" w:rsidP="00E91AF8">
      <w:pPr>
        <w:tabs>
          <w:tab w:val="left" w:pos="10440"/>
          <w:tab w:val="left" w:pos="10800"/>
          <w:tab w:val="left" w:pos="12060"/>
        </w:tabs>
        <w:jc w:val="center"/>
        <w:rPr>
          <w:sz w:val="28"/>
          <w:szCs w:val="28"/>
        </w:rPr>
      </w:pPr>
    </w:p>
    <w:p w:rsidR="00132F3F" w:rsidRDefault="003150D1" w:rsidP="003150D1">
      <w:pPr>
        <w:tabs>
          <w:tab w:val="left" w:pos="10440"/>
          <w:tab w:val="left" w:pos="10800"/>
          <w:tab w:val="left" w:pos="12060"/>
        </w:tabs>
        <w:jc w:val="right"/>
        <w:rPr>
          <w:sz w:val="24"/>
          <w:szCs w:val="24"/>
        </w:rPr>
      </w:pPr>
      <w:r w:rsidRPr="003150D1">
        <w:rPr>
          <w:sz w:val="24"/>
          <w:szCs w:val="24"/>
        </w:rPr>
        <w:t xml:space="preserve">Приложение к </w:t>
      </w:r>
      <w:r>
        <w:rPr>
          <w:sz w:val="24"/>
          <w:szCs w:val="24"/>
        </w:rPr>
        <w:t xml:space="preserve">Постановлению </w:t>
      </w:r>
    </w:p>
    <w:p w:rsidR="00132F3F" w:rsidRDefault="00132F3F" w:rsidP="003150D1">
      <w:pPr>
        <w:tabs>
          <w:tab w:val="left" w:pos="10440"/>
          <w:tab w:val="left" w:pos="10800"/>
          <w:tab w:val="left" w:pos="1206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А</w:t>
      </w:r>
      <w:r w:rsidR="003150D1">
        <w:rPr>
          <w:sz w:val="24"/>
          <w:szCs w:val="24"/>
        </w:rPr>
        <w:t>дминистрации</w:t>
      </w:r>
      <w:r>
        <w:rPr>
          <w:sz w:val="24"/>
          <w:szCs w:val="24"/>
        </w:rPr>
        <w:t xml:space="preserve"> </w:t>
      </w:r>
      <w:proofErr w:type="spellStart"/>
      <w:r w:rsidR="003150D1">
        <w:rPr>
          <w:sz w:val="24"/>
          <w:szCs w:val="24"/>
        </w:rPr>
        <w:t>Вулканного</w:t>
      </w:r>
      <w:proofErr w:type="spellEnd"/>
      <w:r w:rsidR="003150D1">
        <w:rPr>
          <w:sz w:val="24"/>
          <w:szCs w:val="24"/>
        </w:rPr>
        <w:t xml:space="preserve"> </w:t>
      </w:r>
    </w:p>
    <w:p w:rsidR="003150D1" w:rsidRDefault="003150D1" w:rsidP="003150D1">
      <w:pPr>
        <w:tabs>
          <w:tab w:val="left" w:pos="10440"/>
          <w:tab w:val="left" w:pos="10800"/>
          <w:tab w:val="left" w:pos="1206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городского поселения </w:t>
      </w:r>
    </w:p>
    <w:p w:rsidR="003150D1" w:rsidRPr="003150D1" w:rsidRDefault="003150D1" w:rsidP="003150D1">
      <w:pPr>
        <w:tabs>
          <w:tab w:val="left" w:pos="10440"/>
          <w:tab w:val="left" w:pos="10800"/>
          <w:tab w:val="left" w:pos="1206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16199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="0064394C">
        <w:rPr>
          <w:sz w:val="24"/>
          <w:szCs w:val="24"/>
        </w:rPr>
        <w:t>1</w:t>
      </w:r>
      <w:r>
        <w:rPr>
          <w:sz w:val="24"/>
          <w:szCs w:val="24"/>
        </w:rPr>
        <w:t>.202</w:t>
      </w:r>
      <w:r w:rsidR="0064394C">
        <w:rPr>
          <w:sz w:val="24"/>
          <w:szCs w:val="24"/>
        </w:rPr>
        <w:t>3</w:t>
      </w:r>
      <w:r>
        <w:rPr>
          <w:sz w:val="24"/>
          <w:szCs w:val="24"/>
        </w:rPr>
        <w:t xml:space="preserve"> № </w:t>
      </w:r>
      <w:r w:rsidR="00616199">
        <w:rPr>
          <w:sz w:val="24"/>
          <w:szCs w:val="24"/>
        </w:rPr>
        <w:t>14</w:t>
      </w:r>
    </w:p>
    <w:p w:rsidR="003150D1" w:rsidRPr="003150D1" w:rsidRDefault="003150D1" w:rsidP="00D66715">
      <w:pPr>
        <w:tabs>
          <w:tab w:val="left" w:pos="10440"/>
          <w:tab w:val="left" w:pos="10800"/>
          <w:tab w:val="left" w:pos="12060"/>
        </w:tabs>
        <w:jc w:val="center"/>
        <w:rPr>
          <w:sz w:val="24"/>
          <w:szCs w:val="24"/>
        </w:rPr>
      </w:pPr>
    </w:p>
    <w:p w:rsidR="00E91AF8" w:rsidRPr="00D66715" w:rsidRDefault="00E91AF8" w:rsidP="00D66715">
      <w:pPr>
        <w:tabs>
          <w:tab w:val="left" w:pos="10440"/>
          <w:tab w:val="left" w:pos="10800"/>
          <w:tab w:val="left" w:pos="12060"/>
        </w:tabs>
        <w:jc w:val="center"/>
        <w:rPr>
          <w:b/>
          <w:sz w:val="28"/>
          <w:szCs w:val="28"/>
        </w:rPr>
      </w:pPr>
      <w:r w:rsidRPr="00D66715">
        <w:rPr>
          <w:b/>
          <w:sz w:val="28"/>
          <w:szCs w:val="28"/>
        </w:rPr>
        <w:t>ПАСПОРТ</w:t>
      </w:r>
    </w:p>
    <w:p w:rsidR="00E91AF8" w:rsidRPr="00D66715" w:rsidRDefault="00E91AF8" w:rsidP="00D66715">
      <w:pPr>
        <w:tabs>
          <w:tab w:val="left" w:pos="10440"/>
          <w:tab w:val="left" w:pos="10800"/>
          <w:tab w:val="left" w:pos="12060"/>
        </w:tabs>
        <w:jc w:val="center"/>
        <w:rPr>
          <w:b/>
          <w:sz w:val="28"/>
          <w:szCs w:val="28"/>
        </w:rPr>
      </w:pPr>
      <w:r w:rsidRPr="00D66715">
        <w:rPr>
          <w:b/>
          <w:sz w:val="28"/>
          <w:szCs w:val="28"/>
        </w:rPr>
        <w:t>МУНИЦИПАЛЬНОГО ОБРАЗОВАНИЯ</w:t>
      </w:r>
    </w:p>
    <w:p w:rsidR="002577D9" w:rsidRPr="002577D9" w:rsidRDefault="002577D9" w:rsidP="00D66715">
      <w:pPr>
        <w:tabs>
          <w:tab w:val="left" w:pos="10440"/>
          <w:tab w:val="left" w:pos="10800"/>
          <w:tab w:val="left" w:pos="12060"/>
        </w:tabs>
        <w:jc w:val="center"/>
        <w:rPr>
          <w:b/>
          <w:sz w:val="16"/>
          <w:szCs w:val="16"/>
        </w:rPr>
      </w:pPr>
    </w:p>
    <w:p w:rsidR="00E91AF8" w:rsidRPr="00D66715" w:rsidRDefault="00DE07F6" w:rsidP="00D66715">
      <w:pPr>
        <w:tabs>
          <w:tab w:val="left" w:pos="10440"/>
          <w:tab w:val="left" w:pos="10800"/>
          <w:tab w:val="left" w:pos="12060"/>
        </w:tabs>
        <w:jc w:val="center"/>
        <w:rPr>
          <w:b/>
          <w:sz w:val="28"/>
          <w:szCs w:val="28"/>
        </w:rPr>
      </w:pPr>
      <w:r w:rsidRPr="00D66715">
        <w:rPr>
          <w:b/>
          <w:sz w:val="28"/>
          <w:szCs w:val="28"/>
        </w:rPr>
        <w:t xml:space="preserve">на </w:t>
      </w:r>
      <w:r w:rsidR="00E91AF8" w:rsidRPr="00D66715">
        <w:rPr>
          <w:b/>
          <w:sz w:val="28"/>
          <w:szCs w:val="28"/>
        </w:rPr>
        <w:t>01.01.20</w:t>
      </w:r>
      <w:r w:rsidR="00382CA7">
        <w:rPr>
          <w:b/>
          <w:sz w:val="28"/>
          <w:szCs w:val="28"/>
        </w:rPr>
        <w:t>2</w:t>
      </w:r>
      <w:r w:rsidR="0064394C">
        <w:rPr>
          <w:b/>
          <w:sz w:val="28"/>
          <w:szCs w:val="28"/>
        </w:rPr>
        <w:t>3</w:t>
      </w:r>
    </w:p>
    <w:p w:rsidR="00E91AF8" w:rsidRPr="00D66715" w:rsidRDefault="00E91AF8" w:rsidP="00D66715">
      <w:pPr>
        <w:tabs>
          <w:tab w:val="left" w:pos="10440"/>
          <w:tab w:val="left" w:pos="10800"/>
          <w:tab w:val="left" w:pos="12060"/>
        </w:tabs>
        <w:ind w:right="126"/>
        <w:jc w:val="center"/>
        <w:rPr>
          <w:b/>
          <w:sz w:val="28"/>
          <w:szCs w:val="28"/>
        </w:rPr>
      </w:pPr>
      <w:bookmarkStart w:id="0" w:name="_GoBack"/>
      <w:bookmarkEnd w:id="0"/>
    </w:p>
    <w:p w:rsidR="00B84CF9" w:rsidRDefault="00B84CF9" w:rsidP="00382CA7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>
        <w:rPr>
          <w:sz w:val="28"/>
          <w:szCs w:val="28"/>
        </w:rPr>
        <w:t>Н</w:t>
      </w:r>
      <w:r w:rsidR="00DE07F6" w:rsidRPr="00B84CF9">
        <w:rPr>
          <w:sz w:val="28"/>
          <w:szCs w:val="28"/>
        </w:rPr>
        <w:t xml:space="preserve">аименование </w:t>
      </w:r>
      <w:r w:rsidR="00981D55" w:rsidRPr="00B84CF9">
        <w:rPr>
          <w:sz w:val="28"/>
          <w:szCs w:val="28"/>
        </w:rPr>
        <w:t>муниципального образования</w:t>
      </w:r>
      <w:r w:rsidR="00382CA7">
        <w:rPr>
          <w:sz w:val="28"/>
          <w:szCs w:val="28"/>
        </w:rPr>
        <w:t xml:space="preserve">   </w:t>
      </w:r>
      <w:r w:rsidR="00981D55" w:rsidRPr="00B84CF9">
        <w:rPr>
          <w:sz w:val="28"/>
          <w:szCs w:val="28"/>
        </w:rPr>
        <w:t xml:space="preserve"> </w:t>
      </w:r>
      <w:proofErr w:type="spellStart"/>
      <w:r w:rsidR="00382CA7" w:rsidRPr="00382CA7">
        <w:rPr>
          <w:b/>
          <w:bCs/>
          <w:sz w:val="28"/>
          <w:szCs w:val="28"/>
        </w:rPr>
        <w:t>Вулканное</w:t>
      </w:r>
      <w:proofErr w:type="spellEnd"/>
      <w:r w:rsidR="00382CA7" w:rsidRPr="00382CA7">
        <w:rPr>
          <w:b/>
          <w:bCs/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 xml:space="preserve"> </w:t>
      </w:r>
    </w:p>
    <w:p w:rsidR="00B84CF9" w:rsidRPr="00B84CF9" w:rsidRDefault="00B84CF9" w:rsidP="00382CA7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</w:p>
    <w:p w:rsidR="00E91AF8" w:rsidRPr="00B84CF9" w:rsidRDefault="00B84CF9" w:rsidP="00382CA7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>
        <w:rPr>
          <w:sz w:val="28"/>
          <w:szCs w:val="28"/>
        </w:rPr>
        <w:t>Н</w:t>
      </w:r>
      <w:r w:rsidR="00DE07F6" w:rsidRPr="00B84CF9">
        <w:rPr>
          <w:sz w:val="28"/>
          <w:szCs w:val="28"/>
        </w:rPr>
        <w:t>аименование муниципального района</w:t>
      </w:r>
      <w:r>
        <w:rPr>
          <w:sz w:val="28"/>
          <w:szCs w:val="28"/>
        </w:rPr>
        <w:t xml:space="preserve"> </w:t>
      </w:r>
      <w:r w:rsidR="00382CA7">
        <w:rPr>
          <w:sz w:val="28"/>
          <w:szCs w:val="28"/>
        </w:rPr>
        <w:t xml:space="preserve">   </w:t>
      </w:r>
      <w:r w:rsidR="00382CA7" w:rsidRPr="00382CA7">
        <w:rPr>
          <w:b/>
          <w:sz w:val="28"/>
          <w:szCs w:val="28"/>
        </w:rPr>
        <w:t>Елизовск</w:t>
      </w:r>
      <w:r w:rsidR="00382CA7">
        <w:rPr>
          <w:b/>
          <w:sz w:val="28"/>
          <w:szCs w:val="28"/>
        </w:rPr>
        <w:t>ий</w:t>
      </w:r>
      <w:r w:rsidR="00382CA7" w:rsidRPr="00382CA7">
        <w:rPr>
          <w:b/>
          <w:sz w:val="28"/>
          <w:szCs w:val="28"/>
        </w:rPr>
        <w:t xml:space="preserve"> муниципальн</w:t>
      </w:r>
      <w:r w:rsidR="00382CA7">
        <w:rPr>
          <w:b/>
          <w:sz w:val="28"/>
          <w:szCs w:val="28"/>
        </w:rPr>
        <w:t>ый</w:t>
      </w:r>
      <w:r w:rsidR="00382CA7" w:rsidRPr="00382CA7">
        <w:rPr>
          <w:b/>
          <w:sz w:val="28"/>
          <w:szCs w:val="28"/>
        </w:rPr>
        <w:t xml:space="preserve"> район</w:t>
      </w:r>
    </w:p>
    <w:p w:rsidR="00DE07F6" w:rsidRPr="00D66715" w:rsidRDefault="00DE07F6" w:rsidP="00D66715">
      <w:pPr>
        <w:tabs>
          <w:tab w:val="left" w:pos="10440"/>
          <w:tab w:val="left" w:pos="10800"/>
          <w:tab w:val="left" w:pos="12060"/>
        </w:tabs>
        <w:ind w:right="126"/>
        <w:rPr>
          <w:b/>
          <w:sz w:val="28"/>
          <w:szCs w:val="28"/>
        </w:rPr>
      </w:pPr>
    </w:p>
    <w:p w:rsidR="00981D55" w:rsidRPr="00D66715" w:rsidRDefault="00981D55" w:rsidP="00863845">
      <w:pPr>
        <w:tabs>
          <w:tab w:val="left" w:pos="10440"/>
          <w:tab w:val="left" w:pos="10800"/>
          <w:tab w:val="left" w:pos="12060"/>
        </w:tabs>
        <w:ind w:right="125"/>
        <w:jc w:val="both"/>
        <w:rPr>
          <w:sz w:val="28"/>
          <w:szCs w:val="28"/>
        </w:rPr>
      </w:pPr>
      <w:r w:rsidRPr="00382CA7">
        <w:rPr>
          <w:sz w:val="28"/>
          <w:szCs w:val="28"/>
        </w:rPr>
        <w:t xml:space="preserve">Наделено </w:t>
      </w:r>
      <w:r w:rsidRPr="00863845">
        <w:rPr>
          <w:sz w:val="28"/>
          <w:szCs w:val="28"/>
        </w:rPr>
        <w:t>статусом</w:t>
      </w:r>
      <w:r w:rsidR="00382CA7" w:rsidRPr="00863845">
        <w:rPr>
          <w:sz w:val="28"/>
          <w:szCs w:val="28"/>
        </w:rPr>
        <w:t xml:space="preserve"> </w:t>
      </w:r>
      <w:r w:rsidR="00382CA7" w:rsidRPr="00863845">
        <w:rPr>
          <w:b/>
          <w:sz w:val="28"/>
          <w:szCs w:val="28"/>
        </w:rPr>
        <w:t>городского поселения</w:t>
      </w:r>
      <w:r w:rsidR="00863845">
        <w:rPr>
          <w:b/>
          <w:sz w:val="28"/>
          <w:szCs w:val="28"/>
        </w:rPr>
        <w:t xml:space="preserve"> Законом Камчатской области от 29.12.2004 № 255 «</w:t>
      </w:r>
      <w:r w:rsidR="00863845" w:rsidRPr="00863845">
        <w:rPr>
          <w:b/>
          <w:color w:val="22272F"/>
          <w:sz w:val="28"/>
          <w:szCs w:val="28"/>
          <w:shd w:val="clear" w:color="auto" w:fill="FFFFFF"/>
        </w:rPr>
        <w:t>Об установлении границ муниципальных образований, расположенных на территории Елизовского района Камчатской области, и о наделении их статусом муниципального района, городского, сельского поселения</w:t>
      </w:r>
      <w:r w:rsidR="00863845">
        <w:rPr>
          <w:b/>
          <w:color w:val="22272F"/>
          <w:sz w:val="28"/>
          <w:szCs w:val="28"/>
          <w:shd w:val="clear" w:color="auto" w:fill="FFFFFF"/>
        </w:rPr>
        <w:t>»</w:t>
      </w:r>
    </w:p>
    <w:p w:rsidR="00382CA7" w:rsidRDefault="00382CA7" w:rsidP="00382CA7">
      <w:pPr>
        <w:tabs>
          <w:tab w:val="left" w:pos="10440"/>
          <w:tab w:val="left" w:pos="10800"/>
          <w:tab w:val="left" w:pos="12060"/>
        </w:tabs>
        <w:ind w:right="126"/>
        <w:jc w:val="both"/>
        <w:rPr>
          <w:b/>
          <w:sz w:val="28"/>
          <w:szCs w:val="28"/>
        </w:rPr>
      </w:pPr>
    </w:p>
    <w:p w:rsidR="00981D55" w:rsidRPr="00382CA7" w:rsidRDefault="00981D55" w:rsidP="00382CA7">
      <w:pPr>
        <w:tabs>
          <w:tab w:val="left" w:pos="10440"/>
          <w:tab w:val="left" w:pos="10800"/>
          <w:tab w:val="left" w:pos="12060"/>
        </w:tabs>
        <w:ind w:right="126"/>
        <w:jc w:val="both"/>
        <w:rPr>
          <w:b/>
          <w:sz w:val="28"/>
          <w:szCs w:val="28"/>
        </w:rPr>
      </w:pPr>
      <w:r w:rsidRPr="00382CA7">
        <w:rPr>
          <w:sz w:val="28"/>
          <w:szCs w:val="28"/>
        </w:rPr>
        <w:t xml:space="preserve">Почтовый адрес, </w:t>
      </w:r>
      <w:proofErr w:type="gramStart"/>
      <w:r w:rsidRPr="00382CA7">
        <w:rPr>
          <w:sz w:val="28"/>
          <w:szCs w:val="28"/>
        </w:rPr>
        <w:t>индекс:</w:t>
      </w:r>
      <w:r w:rsidR="00382CA7" w:rsidRPr="00382CA7">
        <w:rPr>
          <w:b/>
          <w:sz w:val="28"/>
          <w:szCs w:val="28"/>
        </w:rPr>
        <w:t xml:space="preserve"> </w:t>
      </w:r>
      <w:r w:rsidR="00382CA7">
        <w:rPr>
          <w:b/>
          <w:sz w:val="28"/>
          <w:szCs w:val="28"/>
        </w:rPr>
        <w:t xml:space="preserve">  </w:t>
      </w:r>
      <w:proofErr w:type="gramEnd"/>
      <w:r w:rsidR="00382CA7" w:rsidRPr="00382CA7">
        <w:rPr>
          <w:b/>
          <w:sz w:val="28"/>
          <w:szCs w:val="28"/>
        </w:rPr>
        <w:t>684036, Камчатский край, Елизовский район, пос. Вулканный, ул. Центральная, 1</w:t>
      </w:r>
      <w:r w:rsidRPr="00D66715">
        <w:rPr>
          <w:sz w:val="28"/>
          <w:szCs w:val="28"/>
        </w:rPr>
        <w:t xml:space="preserve"> </w:t>
      </w:r>
    </w:p>
    <w:p w:rsidR="00382CA7" w:rsidRPr="00D66715" w:rsidRDefault="00382CA7" w:rsidP="00382CA7">
      <w:pPr>
        <w:tabs>
          <w:tab w:val="left" w:pos="10440"/>
          <w:tab w:val="left" w:pos="10800"/>
          <w:tab w:val="left" w:pos="12060"/>
        </w:tabs>
        <w:ind w:right="126"/>
        <w:jc w:val="both"/>
        <w:rPr>
          <w:sz w:val="28"/>
          <w:szCs w:val="28"/>
        </w:rPr>
      </w:pPr>
    </w:p>
    <w:p w:rsidR="00981D5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382CA7">
        <w:rPr>
          <w:sz w:val="28"/>
          <w:szCs w:val="28"/>
        </w:rPr>
        <w:t>Электронный адрес администрации муниципального образовани</w:t>
      </w:r>
      <w:r w:rsidR="00DE07F6" w:rsidRPr="00382CA7">
        <w:rPr>
          <w:sz w:val="28"/>
          <w:szCs w:val="28"/>
        </w:rPr>
        <w:t>я</w:t>
      </w:r>
      <w:r w:rsidR="00382CA7">
        <w:rPr>
          <w:sz w:val="28"/>
          <w:szCs w:val="28"/>
        </w:rPr>
        <w:t xml:space="preserve">   </w:t>
      </w:r>
      <w:r w:rsidRPr="00382CA7">
        <w:rPr>
          <w:b/>
          <w:sz w:val="28"/>
          <w:szCs w:val="28"/>
        </w:rPr>
        <w:t xml:space="preserve"> </w:t>
      </w:r>
      <w:hyperlink r:id="rId8" w:history="1">
        <w:r w:rsidR="00382CA7" w:rsidRPr="00382CA7">
          <w:rPr>
            <w:b/>
            <w:sz w:val="28"/>
            <w:szCs w:val="28"/>
            <w:lang w:val="en-US"/>
          </w:rPr>
          <w:t>vgpadm</w:t>
        </w:r>
        <w:r w:rsidR="00382CA7" w:rsidRPr="00382CA7">
          <w:rPr>
            <w:b/>
            <w:sz w:val="28"/>
            <w:szCs w:val="28"/>
          </w:rPr>
          <w:t>@</w:t>
        </w:r>
        <w:r w:rsidR="00382CA7" w:rsidRPr="00382CA7">
          <w:rPr>
            <w:b/>
            <w:sz w:val="28"/>
            <w:szCs w:val="28"/>
            <w:lang w:val="en-US"/>
          </w:rPr>
          <w:t>mail</w:t>
        </w:r>
        <w:r w:rsidR="00382CA7" w:rsidRPr="00382CA7">
          <w:rPr>
            <w:b/>
            <w:sz w:val="28"/>
            <w:szCs w:val="28"/>
          </w:rPr>
          <w:t>.</w:t>
        </w:r>
        <w:proofErr w:type="spellStart"/>
        <w:r w:rsidR="00382CA7" w:rsidRPr="00382CA7">
          <w:rPr>
            <w:b/>
            <w:sz w:val="28"/>
            <w:szCs w:val="28"/>
            <w:lang w:val="en-US"/>
          </w:rPr>
          <w:t>ru</w:t>
        </w:r>
        <w:proofErr w:type="spellEnd"/>
      </w:hyperlink>
    </w:p>
    <w:p w:rsidR="00B84CF9" w:rsidRPr="00D66715" w:rsidRDefault="00B84CF9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382CA7">
        <w:rPr>
          <w:sz w:val="28"/>
          <w:szCs w:val="28"/>
        </w:rPr>
        <w:t>Адрес сайта муниципального образования</w:t>
      </w:r>
      <w:r w:rsidR="00382CA7">
        <w:rPr>
          <w:sz w:val="28"/>
          <w:szCs w:val="28"/>
        </w:rPr>
        <w:t xml:space="preserve">   </w:t>
      </w:r>
      <w:r w:rsidRPr="00D66715">
        <w:rPr>
          <w:sz w:val="28"/>
          <w:szCs w:val="28"/>
        </w:rPr>
        <w:t xml:space="preserve"> </w:t>
      </w:r>
      <w:proofErr w:type="spellStart"/>
      <w:r w:rsidR="00382CA7" w:rsidRPr="00382CA7">
        <w:rPr>
          <w:rFonts w:eastAsia="Calibri"/>
          <w:b/>
          <w:sz w:val="28"/>
          <w:szCs w:val="28"/>
          <w:lang w:eastAsia="en-US"/>
        </w:rPr>
        <w:t>www</w:t>
      </w:r>
      <w:proofErr w:type="spellEnd"/>
      <w:r w:rsidR="00382CA7" w:rsidRPr="00382CA7">
        <w:rPr>
          <w:rFonts w:eastAsia="Calibri"/>
          <w:b/>
          <w:sz w:val="28"/>
          <w:szCs w:val="28"/>
          <w:lang w:eastAsia="en-US"/>
        </w:rPr>
        <w:t>.</w:t>
      </w:r>
      <w:proofErr w:type="spellStart"/>
      <w:r w:rsidR="00382CA7" w:rsidRPr="00382CA7">
        <w:rPr>
          <w:rFonts w:eastAsia="Calibri"/>
          <w:b/>
          <w:sz w:val="28"/>
          <w:szCs w:val="28"/>
          <w:lang w:val="en-US" w:eastAsia="en-US"/>
        </w:rPr>
        <w:t>vulcangp</w:t>
      </w:r>
      <w:proofErr w:type="spellEnd"/>
      <w:r w:rsidR="00382CA7" w:rsidRPr="00382CA7">
        <w:rPr>
          <w:rFonts w:eastAsia="Calibri"/>
          <w:b/>
          <w:sz w:val="28"/>
          <w:szCs w:val="28"/>
          <w:lang w:eastAsia="en-US"/>
        </w:rPr>
        <w:t>.</w:t>
      </w:r>
      <w:proofErr w:type="spellStart"/>
      <w:r w:rsidR="00382CA7" w:rsidRPr="00382CA7">
        <w:rPr>
          <w:rFonts w:eastAsia="Calibri"/>
          <w:b/>
          <w:sz w:val="28"/>
          <w:szCs w:val="28"/>
          <w:lang w:val="en-US" w:eastAsia="en-US"/>
        </w:rPr>
        <w:t>emr</w:t>
      </w:r>
      <w:proofErr w:type="spellEnd"/>
      <w:r w:rsidR="00382CA7" w:rsidRPr="00382CA7">
        <w:rPr>
          <w:rFonts w:eastAsia="Calibri"/>
          <w:b/>
          <w:sz w:val="28"/>
          <w:szCs w:val="28"/>
          <w:lang w:eastAsia="en-US"/>
        </w:rPr>
        <w:t>.</w:t>
      </w:r>
      <w:proofErr w:type="spellStart"/>
      <w:r w:rsidR="00382CA7" w:rsidRPr="00382CA7">
        <w:rPr>
          <w:rFonts w:eastAsia="Calibri"/>
          <w:b/>
          <w:sz w:val="28"/>
          <w:szCs w:val="28"/>
          <w:lang w:val="en-US" w:eastAsia="en-US"/>
        </w:rPr>
        <w:t>kam</w:t>
      </w:r>
      <w:proofErr w:type="spellEnd"/>
      <w:r w:rsidR="00382CA7" w:rsidRPr="00382CA7">
        <w:rPr>
          <w:rFonts w:eastAsia="Calibri"/>
          <w:b/>
          <w:sz w:val="28"/>
          <w:szCs w:val="28"/>
          <w:lang w:eastAsia="en-US"/>
        </w:rPr>
        <w:t>gov.ru</w:t>
      </w: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D66715">
        <w:rPr>
          <w:sz w:val="28"/>
          <w:szCs w:val="28"/>
        </w:rPr>
        <w:t>Устав муниципального образования:</w:t>
      </w:r>
      <w:r w:rsidR="00382CA7">
        <w:rPr>
          <w:sz w:val="28"/>
          <w:szCs w:val="28"/>
        </w:rPr>
        <w:t xml:space="preserve">    </w:t>
      </w:r>
      <w:r w:rsidR="00382CA7" w:rsidRPr="00382CA7">
        <w:rPr>
          <w:b/>
          <w:sz w:val="28"/>
          <w:szCs w:val="28"/>
        </w:rPr>
        <w:t>03.06.2005 г. № 8</w:t>
      </w: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D66715">
        <w:rPr>
          <w:sz w:val="28"/>
          <w:szCs w:val="28"/>
        </w:rPr>
        <w:t xml:space="preserve">Зарегистрирован: </w:t>
      </w:r>
      <w:r w:rsidR="00382CA7" w:rsidRPr="00382CA7">
        <w:rPr>
          <w:b/>
          <w:sz w:val="28"/>
          <w:szCs w:val="28"/>
        </w:rPr>
        <w:t xml:space="preserve">14.11.2005 г. № </w:t>
      </w:r>
      <w:proofErr w:type="spellStart"/>
      <w:r w:rsidR="00382CA7" w:rsidRPr="00382CA7">
        <w:rPr>
          <w:b/>
          <w:sz w:val="28"/>
          <w:szCs w:val="28"/>
          <w:lang w:val="en-US"/>
        </w:rPr>
        <w:t>ru</w:t>
      </w:r>
      <w:proofErr w:type="spellEnd"/>
      <w:r w:rsidR="00382CA7" w:rsidRPr="00382CA7">
        <w:rPr>
          <w:b/>
          <w:sz w:val="28"/>
          <w:szCs w:val="28"/>
        </w:rPr>
        <w:t xml:space="preserve"> 415011012005001</w:t>
      </w:r>
    </w:p>
    <w:p w:rsidR="00981D55" w:rsidRPr="00D66715" w:rsidRDefault="00981D55" w:rsidP="00D66715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D66715">
        <w:rPr>
          <w:b/>
          <w:sz w:val="28"/>
          <w:szCs w:val="28"/>
        </w:rPr>
        <w:t xml:space="preserve">                   </w:t>
      </w:r>
      <w:r w:rsidR="00A462DC" w:rsidRPr="00D66715">
        <w:rPr>
          <w:b/>
          <w:sz w:val="28"/>
          <w:szCs w:val="28"/>
        </w:rPr>
        <w:t xml:space="preserve">            </w:t>
      </w:r>
      <w:r w:rsidRPr="00D66715">
        <w:rPr>
          <w:b/>
          <w:sz w:val="28"/>
          <w:szCs w:val="28"/>
        </w:rPr>
        <w:t xml:space="preserve">      </w:t>
      </w:r>
    </w:p>
    <w:p w:rsidR="00382CA7" w:rsidRPr="00382CA7" w:rsidRDefault="00981D55" w:rsidP="00382CA7">
      <w:pPr>
        <w:tabs>
          <w:tab w:val="left" w:pos="10440"/>
          <w:tab w:val="left" w:pos="10800"/>
          <w:tab w:val="left" w:pos="12060"/>
        </w:tabs>
        <w:ind w:right="126"/>
        <w:jc w:val="both"/>
        <w:rPr>
          <w:sz w:val="28"/>
          <w:szCs w:val="28"/>
          <w:u w:val="single"/>
        </w:rPr>
      </w:pPr>
      <w:r w:rsidRPr="00D66715">
        <w:rPr>
          <w:sz w:val="28"/>
          <w:szCs w:val="28"/>
        </w:rPr>
        <w:t>Официально опубликован:</w:t>
      </w:r>
      <w:r w:rsidR="005460ED">
        <w:rPr>
          <w:sz w:val="28"/>
          <w:szCs w:val="28"/>
        </w:rPr>
        <w:t xml:space="preserve"> </w:t>
      </w:r>
      <w:r w:rsidR="00382CA7"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7.092005 г"/>
        </w:smartTagPr>
        <w:r w:rsidR="00382CA7" w:rsidRPr="00382CA7">
          <w:rPr>
            <w:b/>
            <w:sz w:val="28"/>
            <w:szCs w:val="28"/>
          </w:rPr>
          <w:t>27.092005 г</w:t>
        </w:r>
      </w:smartTag>
      <w:r w:rsidR="00382CA7" w:rsidRPr="00382CA7">
        <w:rPr>
          <w:b/>
          <w:sz w:val="28"/>
          <w:szCs w:val="28"/>
        </w:rPr>
        <w:t>. № 4(14) «Обозреватель Камчатки», специальный выпуск</w:t>
      </w:r>
    </w:p>
    <w:p w:rsidR="00981D55" w:rsidRPr="00D66715" w:rsidRDefault="00981D55" w:rsidP="00382CA7">
      <w:pPr>
        <w:tabs>
          <w:tab w:val="left" w:pos="10440"/>
          <w:tab w:val="left" w:pos="10800"/>
          <w:tab w:val="left" w:pos="12060"/>
        </w:tabs>
        <w:ind w:right="126"/>
        <w:rPr>
          <w:sz w:val="28"/>
          <w:szCs w:val="28"/>
        </w:rPr>
      </w:pPr>
      <w:r w:rsidRPr="00D66715">
        <w:rPr>
          <w:sz w:val="28"/>
          <w:szCs w:val="28"/>
          <w:u w:val="single"/>
          <w:vertAlign w:val="superscript"/>
        </w:rPr>
        <w:t xml:space="preserve">                                                            </w:t>
      </w:r>
    </w:p>
    <w:p w:rsidR="00981D55" w:rsidRPr="00382CA7" w:rsidRDefault="00981D55" w:rsidP="00D66715">
      <w:pPr>
        <w:tabs>
          <w:tab w:val="left" w:pos="10440"/>
          <w:tab w:val="left" w:pos="10800"/>
          <w:tab w:val="left" w:pos="12060"/>
        </w:tabs>
        <w:jc w:val="both"/>
        <w:rPr>
          <w:b/>
          <w:sz w:val="28"/>
          <w:szCs w:val="28"/>
        </w:rPr>
      </w:pPr>
      <w:r w:rsidRPr="00D66715">
        <w:rPr>
          <w:sz w:val="28"/>
          <w:szCs w:val="28"/>
        </w:rPr>
        <w:t xml:space="preserve">Внесен в государственный реестр муниципальных образований </w:t>
      </w:r>
      <w:r w:rsidR="00382CA7">
        <w:rPr>
          <w:sz w:val="28"/>
          <w:szCs w:val="28"/>
        </w:rPr>
        <w:t xml:space="preserve">   </w:t>
      </w:r>
      <w:r w:rsidR="00382CA7" w:rsidRPr="00382CA7">
        <w:rPr>
          <w:b/>
          <w:sz w:val="28"/>
          <w:szCs w:val="28"/>
        </w:rPr>
        <w:t xml:space="preserve">12.01.2006 г. № </w:t>
      </w:r>
      <w:proofErr w:type="spellStart"/>
      <w:r w:rsidR="00382CA7" w:rsidRPr="00382CA7">
        <w:rPr>
          <w:b/>
          <w:sz w:val="28"/>
          <w:szCs w:val="28"/>
          <w:lang w:val="en-US"/>
        </w:rPr>
        <w:t>ru</w:t>
      </w:r>
      <w:proofErr w:type="spellEnd"/>
      <w:r w:rsidR="00382CA7" w:rsidRPr="00382CA7">
        <w:rPr>
          <w:b/>
          <w:sz w:val="28"/>
          <w:szCs w:val="28"/>
        </w:rPr>
        <w:t xml:space="preserve"> 41501101</w:t>
      </w:r>
    </w:p>
    <w:p w:rsidR="00B84CF9" w:rsidRDefault="00B84CF9" w:rsidP="00D66715">
      <w:pPr>
        <w:tabs>
          <w:tab w:val="left" w:pos="10440"/>
          <w:tab w:val="left" w:pos="10800"/>
          <w:tab w:val="left" w:pos="12060"/>
        </w:tabs>
        <w:ind w:left="6840"/>
        <w:rPr>
          <w:b/>
          <w:sz w:val="28"/>
          <w:szCs w:val="28"/>
        </w:rPr>
      </w:pPr>
    </w:p>
    <w:p w:rsidR="00B84CF9" w:rsidRDefault="00B84CF9" w:rsidP="00D66715">
      <w:pPr>
        <w:tabs>
          <w:tab w:val="left" w:pos="10440"/>
          <w:tab w:val="left" w:pos="10800"/>
          <w:tab w:val="left" w:pos="12060"/>
        </w:tabs>
        <w:ind w:left="6840"/>
        <w:rPr>
          <w:b/>
          <w:sz w:val="28"/>
          <w:szCs w:val="28"/>
        </w:rPr>
      </w:pPr>
    </w:p>
    <w:tbl>
      <w:tblPr>
        <w:tblW w:w="1526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8"/>
      </w:tblGrid>
      <w:tr w:rsidR="00F84854" w:rsidRPr="00D66715" w:rsidTr="00CC0A43">
        <w:tc>
          <w:tcPr>
            <w:tcW w:w="15268" w:type="dxa"/>
            <w:tcBorders>
              <w:top w:val="nil"/>
              <w:left w:val="nil"/>
              <w:bottom w:val="nil"/>
              <w:right w:val="nil"/>
            </w:tcBorders>
          </w:tcPr>
          <w:p w:rsidR="00466C48" w:rsidRPr="00034F40" w:rsidRDefault="00466C48" w:rsidP="00D66715">
            <w:pPr>
              <w:tabs>
                <w:tab w:val="left" w:pos="10440"/>
                <w:tab w:val="left" w:pos="10800"/>
                <w:tab w:val="left" w:pos="12060"/>
              </w:tabs>
              <w:ind w:left="1080"/>
              <w:jc w:val="center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  <w:lang w:val="en-US"/>
              </w:rPr>
              <w:t>I</w:t>
            </w:r>
            <w:r w:rsidRPr="00034F40">
              <w:rPr>
                <w:b/>
                <w:sz w:val="28"/>
                <w:szCs w:val="28"/>
              </w:rPr>
              <w:t>. ОФИЦИАЛЬНЫЕ СИМВОЛЫ МУНИЦИПАЛЬНОГО ОБРАЗОВАНИЯ</w:t>
            </w:r>
            <w:r w:rsidR="00CC0A43" w:rsidRPr="00034F40">
              <w:rPr>
                <w:b/>
                <w:sz w:val="28"/>
                <w:szCs w:val="28"/>
              </w:rPr>
              <w:t xml:space="preserve"> </w:t>
            </w:r>
          </w:p>
          <w:p w:rsidR="00466C48" w:rsidRPr="00034F40" w:rsidRDefault="00466C48" w:rsidP="00D66715">
            <w:pPr>
              <w:ind w:left="1080"/>
              <w:rPr>
                <w:sz w:val="28"/>
                <w:szCs w:val="28"/>
              </w:rPr>
            </w:pPr>
          </w:p>
          <w:p w:rsidR="00466C48" w:rsidRPr="00034F40" w:rsidRDefault="00DD4514" w:rsidP="00034F40">
            <w:pPr>
              <w:pStyle w:val="aff0"/>
              <w:numPr>
                <w:ilvl w:val="0"/>
                <w:numId w:val="9"/>
              </w:numPr>
              <w:ind w:left="559" w:hanging="567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t xml:space="preserve"> </w:t>
            </w:r>
            <w:r w:rsidR="00466C48" w:rsidRPr="00034F40">
              <w:rPr>
                <w:b/>
                <w:sz w:val="28"/>
                <w:szCs w:val="28"/>
              </w:rPr>
              <w:t xml:space="preserve">Герб муниципального образования </w:t>
            </w:r>
            <w:r w:rsidR="00382CA7" w:rsidRPr="00034F40">
              <w:rPr>
                <w:b/>
                <w:sz w:val="28"/>
                <w:szCs w:val="28"/>
              </w:rPr>
              <w:t xml:space="preserve">  </w:t>
            </w:r>
            <w:r w:rsidR="00382CA7" w:rsidRPr="00034F40">
              <w:rPr>
                <w:sz w:val="28"/>
                <w:szCs w:val="28"/>
              </w:rPr>
              <w:t>нет</w:t>
            </w:r>
          </w:p>
          <w:p w:rsidR="00466C48" w:rsidRPr="00034F40" w:rsidRDefault="00466C48" w:rsidP="00034F40">
            <w:pPr>
              <w:pStyle w:val="aff0"/>
              <w:numPr>
                <w:ilvl w:val="0"/>
                <w:numId w:val="9"/>
              </w:numPr>
              <w:ind w:left="559" w:hanging="567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t xml:space="preserve">Флаг муниципального образования </w:t>
            </w:r>
            <w:r w:rsidR="00382CA7" w:rsidRPr="00034F40">
              <w:rPr>
                <w:b/>
                <w:sz w:val="28"/>
                <w:szCs w:val="28"/>
              </w:rPr>
              <w:t xml:space="preserve">  </w:t>
            </w:r>
            <w:r w:rsidR="00382CA7" w:rsidRPr="00034F40">
              <w:rPr>
                <w:sz w:val="28"/>
                <w:szCs w:val="28"/>
              </w:rPr>
              <w:t xml:space="preserve"> нет</w:t>
            </w:r>
          </w:p>
          <w:p w:rsidR="00466C48" w:rsidRPr="00034F40" w:rsidRDefault="00DD4514" w:rsidP="00034F40">
            <w:pPr>
              <w:pStyle w:val="aff0"/>
              <w:numPr>
                <w:ilvl w:val="0"/>
                <w:numId w:val="9"/>
              </w:numPr>
              <w:ind w:left="559" w:hanging="567"/>
              <w:jc w:val="both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t xml:space="preserve"> </w:t>
            </w:r>
            <w:r w:rsidR="00466C48" w:rsidRPr="00034F40">
              <w:rPr>
                <w:b/>
                <w:sz w:val="28"/>
                <w:szCs w:val="28"/>
              </w:rPr>
              <w:t>Ги</w:t>
            </w:r>
            <w:r w:rsidR="0057758B" w:rsidRPr="00034F40">
              <w:rPr>
                <w:b/>
                <w:sz w:val="28"/>
                <w:szCs w:val="28"/>
              </w:rPr>
              <w:t xml:space="preserve">мн муниципального образования </w:t>
            </w:r>
            <w:r w:rsidR="00382CA7" w:rsidRPr="00034F40">
              <w:rPr>
                <w:b/>
                <w:sz w:val="28"/>
                <w:szCs w:val="28"/>
              </w:rPr>
              <w:t xml:space="preserve">  </w:t>
            </w:r>
            <w:r w:rsidR="00382CA7" w:rsidRPr="00034F40">
              <w:rPr>
                <w:sz w:val="28"/>
                <w:szCs w:val="28"/>
              </w:rPr>
              <w:t>нет</w:t>
            </w:r>
          </w:p>
          <w:p w:rsidR="00466C48" w:rsidRPr="00034F40" w:rsidRDefault="00466C48" w:rsidP="00D66715">
            <w:pPr>
              <w:tabs>
                <w:tab w:val="left" w:pos="10440"/>
                <w:tab w:val="left" w:pos="10800"/>
                <w:tab w:val="left" w:pos="12060"/>
              </w:tabs>
              <w:ind w:right="126"/>
              <w:jc w:val="center"/>
              <w:rPr>
                <w:b/>
                <w:sz w:val="28"/>
                <w:szCs w:val="28"/>
              </w:rPr>
            </w:pPr>
          </w:p>
        </w:tc>
      </w:tr>
      <w:tr w:rsidR="00F84854" w:rsidRPr="00D66715" w:rsidTr="00034F40">
        <w:trPr>
          <w:trHeight w:val="369"/>
        </w:trPr>
        <w:tc>
          <w:tcPr>
            <w:tcW w:w="15268" w:type="dxa"/>
            <w:tcBorders>
              <w:top w:val="nil"/>
              <w:left w:val="nil"/>
              <w:bottom w:val="nil"/>
              <w:right w:val="nil"/>
            </w:tcBorders>
          </w:tcPr>
          <w:p w:rsidR="00466C48" w:rsidRPr="00034F40" w:rsidRDefault="00466C48" w:rsidP="00034F40">
            <w:pPr>
              <w:jc w:val="center"/>
              <w:rPr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  <w:lang w:val="en-US"/>
              </w:rPr>
              <w:t>II</w:t>
            </w:r>
            <w:r w:rsidRPr="00034F40">
              <w:rPr>
                <w:b/>
                <w:sz w:val="28"/>
                <w:szCs w:val="28"/>
              </w:rPr>
              <w:t>. КРАТКАЯ ИСТОРИКО-ГЕОГРАФИЧЕСКАЯ ХАРАКТЕРИСТИКА МУНИЦИПАЛЬНОГО ОБРАЗОВАНИЯ</w:t>
            </w:r>
          </w:p>
        </w:tc>
      </w:tr>
      <w:tr w:rsidR="00F84854" w:rsidRPr="00D66715" w:rsidTr="00CC0A43">
        <w:tc>
          <w:tcPr>
            <w:tcW w:w="15268" w:type="dxa"/>
            <w:tcBorders>
              <w:top w:val="nil"/>
              <w:left w:val="nil"/>
              <w:bottom w:val="nil"/>
              <w:right w:val="nil"/>
            </w:tcBorders>
          </w:tcPr>
          <w:p w:rsidR="00466C48" w:rsidRPr="00034F40" w:rsidRDefault="00034F40" w:rsidP="00034F40">
            <w:pPr>
              <w:pStyle w:val="15"/>
              <w:numPr>
                <w:ilvl w:val="0"/>
                <w:numId w:val="26"/>
              </w:numPr>
              <w:ind w:left="-8" w:firstLine="0"/>
              <w:jc w:val="both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t>К</w:t>
            </w:r>
            <w:r w:rsidR="00D44D3E" w:rsidRPr="00034F40">
              <w:rPr>
                <w:b/>
                <w:sz w:val="28"/>
                <w:szCs w:val="28"/>
              </w:rPr>
              <w:t>раткая и</w:t>
            </w:r>
            <w:r w:rsidR="00466C48" w:rsidRPr="00034F40">
              <w:rPr>
                <w:b/>
                <w:sz w:val="28"/>
                <w:szCs w:val="28"/>
              </w:rPr>
              <w:t>сторическая справка о становлении органов власти на территории муниципального образования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tab/>
              <w:t xml:space="preserve">    </w:t>
            </w:r>
            <w:r>
              <w:rPr>
                <w:sz w:val="28"/>
                <w:szCs w:val="28"/>
              </w:rPr>
              <w:t xml:space="preserve">      </w:t>
            </w:r>
            <w:r w:rsidRPr="00034F40">
              <w:rPr>
                <w:sz w:val="28"/>
                <w:szCs w:val="28"/>
              </w:rPr>
              <w:t xml:space="preserve">В 1646 году группа казаков под начальством Семена Дежнева на двух </w:t>
            </w:r>
            <w:proofErr w:type="spellStart"/>
            <w:r w:rsidRPr="00034F40">
              <w:rPr>
                <w:sz w:val="28"/>
                <w:szCs w:val="28"/>
              </w:rPr>
              <w:t>кочах</w:t>
            </w:r>
            <w:proofErr w:type="spellEnd"/>
            <w:r w:rsidRPr="00034F40">
              <w:rPr>
                <w:sz w:val="28"/>
                <w:szCs w:val="28"/>
              </w:rPr>
              <w:t xml:space="preserve"> обогнула крайнюю северо-восточную оконечность азиатского материка (в  последствии мыс Дежнева) и вышла в Берингово  море. Первым исследователем Камчатки является Владимир Атласов. В1697 году он во главе отряда из 60 казаков и 60 юкагиров предпринимает поход на Камчатку. Записанные с его слов отчеты явились первым географическим описанием Камчатки, содержащим исключительно ценные сведения о климате, почвах, растительности, о быте местного населения. После путешествия Атласова Камчатка стала изображаться на картах правильно- в виде полуострова. В 1725 году по указу Петра Первого Витус Беринг и Алексей Чириков осуществили первую Камчатскую экспедицию, длившуюся  3 года. Во время второй Камчатской экспедиции, организованной в 1740 году и возглавляемой В. Берингом и </w:t>
            </w:r>
            <w:proofErr w:type="spellStart"/>
            <w:r w:rsidRPr="00034F40">
              <w:rPr>
                <w:sz w:val="28"/>
                <w:szCs w:val="28"/>
              </w:rPr>
              <w:t>А.Чириковым</w:t>
            </w:r>
            <w:proofErr w:type="spellEnd"/>
            <w:r w:rsidRPr="00034F40">
              <w:rPr>
                <w:sz w:val="28"/>
                <w:szCs w:val="28"/>
              </w:rPr>
              <w:t>,  в Авачинскую бухту вошли на зимовку пакетботы «Св. Петр» и «Св. Павел».</w:t>
            </w:r>
            <w:r w:rsidRPr="00034F40">
              <w:rPr>
                <w:sz w:val="28"/>
                <w:szCs w:val="28"/>
              </w:rPr>
              <w:tab/>
              <w:t xml:space="preserve">Несколько лет изучению Камчатки посвятил </w:t>
            </w:r>
            <w:proofErr w:type="spellStart"/>
            <w:r w:rsidRPr="00034F40">
              <w:rPr>
                <w:sz w:val="28"/>
                <w:szCs w:val="28"/>
              </w:rPr>
              <w:t>С.П.Крашенниников</w:t>
            </w:r>
            <w:proofErr w:type="spellEnd"/>
            <w:r w:rsidRPr="00034F40">
              <w:rPr>
                <w:sz w:val="28"/>
                <w:szCs w:val="28"/>
              </w:rPr>
              <w:t>. В течение четырех лет он объездил почти весь полуостров. Написал труд «Описание земли Камчатки».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 xml:space="preserve">         Посёлок Вулканный образован в соответствии с Указом Президиума Верховного Совета РСФСР № 33С от 30.10.1968 г. «Об отнесении поселка в/ч 14086 Камчатской области к категории рабочих поселков закрытого типа»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>для создания бытовых условий военнослужащим вновь созданной войсковой части Министерства обороны.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Pr="00034F40">
              <w:rPr>
                <w:sz w:val="28"/>
                <w:szCs w:val="28"/>
              </w:rPr>
              <w:t xml:space="preserve">С 10.03.1969 г. рабочий поселок Вулканный переименован в рабочий поселок Петропавловск – Камчатский – 35 (в целях сохранения в тайне наименования закрытого поселка) согласно Решению исполнительного Комитета Камчатского областного Совета депутатов № 20 </w:t>
            </w:r>
            <w:proofErr w:type="spellStart"/>
            <w:r w:rsidRPr="00034F40">
              <w:rPr>
                <w:sz w:val="28"/>
                <w:szCs w:val="28"/>
              </w:rPr>
              <w:t>сс</w:t>
            </w:r>
            <w:proofErr w:type="spellEnd"/>
            <w:r w:rsidRPr="00034F40">
              <w:rPr>
                <w:sz w:val="28"/>
                <w:szCs w:val="28"/>
              </w:rPr>
              <w:t>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</w:t>
            </w:r>
            <w:r w:rsidRPr="00034F40">
              <w:rPr>
                <w:sz w:val="28"/>
                <w:szCs w:val="28"/>
              </w:rPr>
              <w:t>С 28.07.1992 г. рабочему посёлку Петропавловск – Камчатскому – 35 присваивается статус закрытого административно-территориального образования (ЗАТО) согласно п.2 постановления Верховного совета РФ «О порядке введения в действие Закона Российской Федерации «О закрытом административно-территориальном образовании»».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</w:t>
            </w:r>
            <w:r w:rsidRPr="00034F40">
              <w:rPr>
                <w:sz w:val="28"/>
                <w:szCs w:val="28"/>
              </w:rPr>
              <w:t>С 4.01.1994 г. меняется официальное географическое название Петропавловск – Камчатский – 35 на посёлок Вулканный согласно Приложения к распоряжению Правительства РФ от  4.01.94 г.  № 3 - р.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</w:t>
            </w:r>
            <w:r w:rsidRPr="00034F40">
              <w:rPr>
                <w:sz w:val="28"/>
                <w:szCs w:val="28"/>
              </w:rPr>
              <w:t>С 24.06.1996 г. ЗАТО п. Вулканный присваивается статус муниципального образования в Камчатской области согласно Закону Камчатской области «О территориях муниципальных образований в Камчатской области» от 24.06.1996 г. № 36.</w:t>
            </w:r>
          </w:p>
          <w:p w:rsidR="00034F40" w:rsidRPr="00034F40" w:rsidRDefault="00034F40" w:rsidP="00034F40">
            <w:pPr>
              <w:pStyle w:val="15"/>
              <w:ind w:left="-8"/>
              <w:jc w:val="both"/>
              <w:rPr>
                <w:sz w:val="28"/>
                <w:szCs w:val="28"/>
              </w:rPr>
            </w:pPr>
            <w:r w:rsidRPr="00034F40">
              <w:rPr>
                <w:sz w:val="28"/>
                <w:szCs w:val="28"/>
              </w:rPr>
              <w:lastRenderedPageBreak/>
              <w:t xml:space="preserve">   </w:t>
            </w:r>
            <w:r>
              <w:rPr>
                <w:sz w:val="28"/>
                <w:szCs w:val="28"/>
              </w:rPr>
              <w:t xml:space="preserve">    </w:t>
            </w:r>
            <w:r w:rsidRPr="00034F40">
              <w:rPr>
                <w:sz w:val="28"/>
                <w:szCs w:val="28"/>
              </w:rPr>
              <w:t xml:space="preserve"> С 01 января 1999 г. упразднен статус ЗАТО п. Вулканный согласно Указу Президента РФ от 24.01.1998 г. № 59.</w:t>
            </w:r>
          </w:p>
          <w:p w:rsidR="00CC0A43" w:rsidRPr="00034F40" w:rsidRDefault="00CC0A43" w:rsidP="00034F40">
            <w:pPr>
              <w:pStyle w:val="15"/>
              <w:ind w:left="552"/>
              <w:rPr>
                <w:sz w:val="28"/>
                <w:szCs w:val="28"/>
              </w:rPr>
            </w:pPr>
          </w:p>
        </w:tc>
      </w:tr>
      <w:tr w:rsidR="00F84854" w:rsidRPr="00D66715" w:rsidTr="00CC0A43">
        <w:tc>
          <w:tcPr>
            <w:tcW w:w="15268" w:type="dxa"/>
            <w:tcBorders>
              <w:top w:val="nil"/>
              <w:left w:val="nil"/>
              <w:bottom w:val="nil"/>
              <w:right w:val="nil"/>
            </w:tcBorders>
          </w:tcPr>
          <w:p w:rsidR="00466C48" w:rsidRPr="00034F40" w:rsidRDefault="00D44D3E" w:rsidP="00D44D3E">
            <w:pPr>
              <w:pStyle w:val="15"/>
              <w:ind w:left="0"/>
              <w:jc w:val="both"/>
              <w:rPr>
                <w:b/>
                <w:sz w:val="28"/>
                <w:szCs w:val="28"/>
              </w:rPr>
            </w:pPr>
            <w:r w:rsidRPr="00034F40">
              <w:rPr>
                <w:b/>
                <w:sz w:val="28"/>
                <w:szCs w:val="28"/>
              </w:rPr>
              <w:lastRenderedPageBreak/>
              <w:t xml:space="preserve">   </w:t>
            </w:r>
            <w:r w:rsidR="00466C48" w:rsidRPr="00034F40">
              <w:rPr>
                <w:b/>
                <w:sz w:val="28"/>
                <w:szCs w:val="28"/>
              </w:rPr>
              <w:t xml:space="preserve">2. </w:t>
            </w:r>
            <w:r w:rsidR="00746F95" w:rsidRPr="00034F40">
              <w:rPr>
                <w:b/>
                <w:sz w:val="28"/>
                <w:szCs w:val="28"/>
              </w:rPr>
              <w:t xml:space="preserve">  </w:t>
            </w:r>
            <w:r w:rsidR="00466C48" w:rsidRPr="00034F40">
              <w:rPr>
                <w:b/>
                <w:sz w:val="28"/>
                <w:szCs w:val="28"/>
              </w:rPr>
              <w:t>Географические особенности и климатические условия</w:t>
            </w:r>
          </w:p>
          <w:p w:rsidR="00C63166" w:rsidRPr="00034F40" w:rsidRDefault="00C63166" w:rsidP="00034F40">
            <w:pPr>
              <w:spacing w:before="40"/>
              <w:ind w:left="-8" w:firstLine="200"/>
              <w:jc w:val="center"/>
              <w:rPr>
                <w:b/>
                <w:sz w:val="28"/>
                <w:szCs w:val="28"/>
                <w:u w:val="single"/>
              </w:rPr>
            </w:pPr>
            <w:r w:rsidRPr="00034F40">
              <w:rPr>
                <w:b/>
                <w:sz w:val="28"/>
                <w:szCs w:val="28"/>
                <w:u w:val="single"/>
              </w:rPr>
              <w:t>Климат</w:t>
            </w:r>
          </w:p>
          <w:p w:rsidR="00034F40" w:rsidRPr="00034F40" w:rsidRDefault="00034F40" w:rsidP="00034F40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4F40">
              <w:rPr>
                <w:rFonts w:eastAsia="Calibri"/>
                <w:sz w:val="28"/>
                <w:szCs w:val="28"/>
                <w:lang w:eastAsia="en-US"/>
              </w:rPr>
              <w:t xml:space="preserve">По климатическому районированию территория Вулканного городского поселения относится к району I-В, согласно СНиП 23.01-99 «Строительная климатология», который характеризуется: суровой и длительной зимой, обусловливающей максимальную теплозащиту зданий; большими объемами </w:t>
            </w:r>
            <w:proofErr w:type="spellStart"/>
            <w:r w:rsidRPr="00034F40">
              <w:rPr>
                <w:rFonts w:eastAsia="Calibri"/>
                <w:sz w:val="28"/>
                <w:szCs w:val="28"/>
                <w:lang w:eastAsia="en-US"/>
              </w:rPr>
              <w:t>снегопереноса</w:t>
            </w:r>
            <w:proofErr w:type="spellEnd"/>
            <w:r w:rsidRPr="00034F40">
              <w:rPr>
                <w:rFonts w:eastAsia="Calibri"/>
                <w:sz w:val="28"/>
                <w:szCs w:val="28"/>
                <w:lang w:eastAsia="en-US"/>
              </w:rPr>
              <w:t xml:space="preserve">; необходимой защитой зданий от продувания сильными ветрами и повышенной влажностью в приморских районах; коротким световым годом; большой продолжительностью отопительного периода; низкими средними температурами наиболее холодных пятидневок; высотой снежного покрова до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034F40">
                <w:rPr>
                  <w:rFonts w:eastAsia="Calibri"/>
                  <w:sz w:val="28"/>
                  <w:szCs w:val="28"/>
                  <w:lang w:eastAsia="en-US"/>
                </w:rPr>
                <w:t>1,2 м</w:t>
              </w:r>
            </w:smartTag>
            <w:r w:rsidRPr="00034F40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034F40" w:rsidRPr="00034F40" w:rsidRDefault="00034F40" w:rsidP="00034F40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4F40">
              <w:rPr>
                <w:rFonts w:eastAsia="Calibri"/>
                <w:sz w:val="28"/>
                <w:szCs w:val="28"/>
                <w:lang w:eastAsia="en-US"/>
              </w:rPr>
              <w:t xml:space="preserve">Климат Вулканного городского поселения в целом морской, умеренный, влажный, формируется главным образом под влиянием активной циклонической деятельности. На климат большое влияние  оказывает Тихий океан. </w:t>
            </w:r>
          </w:p>
          <w:p w:rsidR="00034F40" w:rsidRPr="00034F40" w:rsidRDefault="00034F40" w:rsidP="00034F40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4F40">
              <w:rPr>
                <w:rFonts w:eastAsia="Calibri"/>
                <w:sz w:val="28"/>
                <w:szCs w:val="28"/>
                <w:lang w:eastAsia="en-US"/>
              </w:rPr>
              <w:t xml:space="preserve">Наибольшее среднегодовое количество осадков от 350 до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034F40">
                <w:rPr>
                  <w:rFonts w:eastAsia="Calibri"/>
                  <w:sz w:val="28"/>
                  <w:szCs w:val="28"/>
                  <w:lang w:eastAsia="en-US"/>
                </w:rPr>
                <w:t>650 мм</w:t>
              </w:r>
            </w:smartTag>
            <w:r w:rsidRPr="00034F40">
              <w:rPr>
                <w:rFonts w:eastAsia="Calibri"/>
                <w:sz w:val="28"/>
                <w:szCs w:val="28"/>
                <w:lang w:eastAsia="en-US"/>
              </w:rPr>
              <w:t>. В течение года  осадки распределяются неравномерно. За  теплый  период   года  (май-сентябрь)  в  среднем выпадает 70-80 %  годового количества осадков. Дожди большей частью моросящие, затяжные.</w:t>
            </w:r>
          </w:p>
          <w:p w:rsidR="00034F40" w:rsidRPr="00034F40" w:rsidRDefault="00034F40" w:rsidP="00034F40">
            <w:pPr>
              <w:ind w:firstLine="709"/>
              <w:jc w:val="both"/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pPr>
            <w:r w:rsidRPr="00034F40">
              <w:rPr>
                <w:rFonts w:eastAsia="Calibri"/>
                <w:sz w:val="28"/>
                <w:szCs w:val="28"/>
                <w:lang w:eastAsia="en-US"/>
              </w:rPr>
              <w:t>Средняя температура наиболее теплых месяцев (июль-август) составляет около 12</w:t>
            </w:r>
            <w:r w:rsidRPr="00034F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0</w:t>
            </w:r>
            <w:r w:rsidRPr="00034F40">
              <w:rPr>
                <w:rFonts w:eastAsia="Calibri"/>
                <w:sz w:val="28"/>
                <w:szCs w:val="28"/>
                <w:lang w:eastAsia="en-US"/>
              </w:rPr>
              <w:t>С, бывают дни с температурой выше плюс 25</w:t>
            </w:r>
            <w:r w:rsidRPr="00034F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0</w:t>
            </w:r>
            <w:r w:rsidRPr="00034F40">
              <w:rPr>
                <w:rFonts w:eastAsia="Calibri"/>
                <w:sz w:val="28"/>
                <w:szCs w:val="28"/>
                <w:lang w:eastAsia="en-US"/>
              </w:rPr>
              <w:t>С. Наиболее холодные месяцы (январь-февраль) отличаются средними температурами от минус 5 до минус 10</w:t>
            </w:r>
            <w:r w:rsidRPr="00034F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0</w:t>
            </w:r>
            <w:r w:rsidRPr="00034F40">
              <w:rPr>
                <w:rFonts w:eastAsia="Calibri"/>
                <w:sz w:val="28"/>
                <w:szCs w:val="28"/>
                <w:lang w:eastAsia="en-US"/>
              </w:rPr>
              <w:t>С. Кроме того, зимой часты оттепели, когда температура в дневное время поднимается до + 3-5</w:t>
            </w:r>
            <w:r w:rsidRPr="00034F40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0</w:t>
            </w:r>
            <w:r w:rsidRPr="00034F40">
              <w:rPr>
                <w:rFonts w:eastAsia="Calibri"/>
                <w:sz w:val="28"/>
                <w:szCs w:val="28"/>
                <w:lang w:eastAsia="en-US"/>
              </w:rPr>
              <w:t xml:space="preserve">С. Среднегодовая температура довольно высокая  + 3º С.  Холодный период длится   в среднем 250 дней, теплый - 160 дней. </w:t>
            </w:r>
          </w:p>
          <w:p w:rsidR="00034F40" w:rsidRDefault="00034F40" w:rsidP="00034F40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4F40">
              <w:rPr>
                <w:rFonts w:eastAsia="Calibri"/>
                <w:sz w:val="28"/>
                <w:szCs w:val="28"/>
                <w:lang w:eastAsia="en-US"/>
              </w:rPr>
              <w:t>Преобладающее направление ветров – северо-западное и южное. Годовая  относительная влажность – 73 %.   Средняя продолжительность снежного покрова -  196 дней. Время вскрытия рек – конец мая.</w:t>
            </w:r>
          </w:p>
          <w:p w:rsidR="00C63166" w:rsidRDefault="00C63166" w:rsidP="00034F40">
            <w:pPr>
              <w:tabs>
                <w:tab w:val="left" w:pos="709"/>
                <w:tab w:val="left" w:pos="851"/>
              </w:tabs>
              <w:spacing w:before="40"/>
              <w:ind w:left="-8" w:firstLine="200"/>
              <w:jc w:val="center"/>
              <w:rPr>
                <w:b/>
                <w:sz w:val="28"/>
                <w:szCs w:val="28"/>
                <w:u w:val="single"/>
              </w:rPr>
            </w:pPr>
            <w:r w:rsidRPr="00034F40">
              <w:rPr>
                <w:b/>
                <w:sz w:val="28"/>
                <w:szCs w:val="28"/>
                <w:u w:val="single"/>
              </w:rPr>
              <w:t>Рельеф</w:t>
            </w:r>
          </w:p>
          <w:p w:rsidR="00034F40" w:rsidRPr="00034F40" w:rsidRDefault="00034F40" w:rsidP="00034F40">
            <w:pPr>
              <w:tabs>
                <w:tab w:val="left" w:pos="709"/>
                <w:tab w:val="left" w:pos="851"/>
              </w:tabs>
              <w:spacing w:before="40"/>
              <w:ind w:left="-8" w:firstLine="200"/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034F40">
              <w:rPr>
                <w:sz w:val="28"/>
                <w:szCs w:val="28"/>
              </w:rPr>
              <w:t>Вулканное городское поселение расположено на территория Елизовского района, который по форме рельефа, как и большая часть полуострова Камчатка, представляет собой типично горную страну. Особенность географического расположения рассматриваемой территории в том, что она находится в центре так называемого Восточного вулканического пояса, представленного Восточным вулканическим хребтом и прилегающим к нему плато. Внешне этот хребет выглядит цепочкой разной формы вулканов, поднимающихся над вулканическим плато. Хребет ориентирован вдоль восточного побережья Камчатки. Низменности прослеживаются в виде узких полос речных долин, часто заболоченных. Территория расположена на Авачинской низменности и представляет собой равнинную поверхность. Свыше 50 % его территории занято лесными массивами. Цепочка из Авачинской группы вулканов, защищает долину в которой расположено Вулканное городское поселение от морских ветров</w:t>
            </w:r>
          </w:p>
          <w:p w:rsidR="003150D1" w:rsidRDefault="003150D1" w:rsidP="00034F40">
            <w:pPr>
              <w:pStyle w:val="ac"/>
              <w:spacing w:before="0" w:beforeAutospacing="0" w:after="0" w:afterAutospacing="0" w:line="240" w:lineRule="atLeast"/>
              <w:ind w:left="-8" w:firstLine="20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C32B8B" w:rsidRPr="00034F40" w:rsidRDefault="00C32B8B" w:rsidP="00034F40">
            <w:pPr>
              <w:pStyle w:val="ac"/>
              <w:spacing w:before="0" w:beforeAutospacing="0" w:after="0" w:afterAutospacing="0" w:line="240" w:lineRule="atLeast"/>
              <w:ind w:left="-8" w:firstLine="200"/>
              <w:jc w:val="center"/>
              <w:rPr>
                <w:b/>
                <w:sz w:val="28"/>
                <w:szCs w:val="28"/>
                <w:u w:val="single"/>
              </w:rPr>
            </w:pPr>
            <w:r w:rsidRPr="00034F40">
              <w:rPr>
                <w:b/>
                <w:sz w:val="28"/>
                <w:szCs w:val="28"/>
                <w:u w:val="single"/>
              </w:rPr>
              <w:lastRenderedPageBreak/>
              <w:t>Площадь территории, (кв. км.)</w:t>
            </w:r>
          </w:p>
          <w:p w:rsidR="00C32B8B" w:rsidRDefault="00034F40" w:rsidP="00CA0DCC">
            <w:pPr>
              <w:pStyle w:val="ac"/>
              <w:spacing w:before="0" w:beforeAutospacing="0" w:after="0" w:afterAutospacing="0"/>
              <w:ind w:left="-8" w:firstLine="200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      </w:t>
            </w:r>
            <w:r w:rsidRPr="00034F40">
              <w:rPr>
                <w:rFonts w:eastAsia="Calibri"/>
                <w:sz w:val="28"/>
                <w:szCs w:val="22"/>
                <w:lang w:eastAsia="en-US"/>
              </w:rPr>
              <w:t xml:space="preserve">Площадь территории </w:t>
            </w:r>
            <w:r w:rsidR="00CA0DCC">
              <w:rPr>
                <w:rFonts w:eastAsia="Calibri"/>
                <w:sz w:val="28"/>
                <w:szCs w:val="22"/>
                <w:lang w:eastAsia="en-US"/>
              </w:rPr>
              <w:t>Вулканного городского поселения составляет</w:t>
            </w:r>
            <w:r w:rsidRPr="00034F40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="00CA0DCC">
              <w:rPr>
                <w:rFonts w:eastAsia="Calibri"/>
                <w:sz w:val="28"/>
                <w:szCs w:val="22"/>
                <w:lang w:eastAsia="en-US"/>
              </w:rPr>
              <w:t>0</w:t>
            </w:r>
            <w:r>
              <w:rPr>
                <w:rFonts w:eastAsia="Calibri"/>
                <w:sz w:val="28"/>
                <w:szCs w:val="22"/>
                <w:lang w:eastAsia="en-US"/>
              </w:rPr>
              <w:t>,</w:t>
            </w:r>
            <w:r w:rsidR="00CA0DCC">
              <w:rPr>
                <w:rFonts w:eastAsia="Calibri"/>
                <w:sz w:val="28"/>
                <w:szCs w:val="22"/>
                <w:lang w:eastAsia="en-US"/>
              </w:rPr>
              <w:t>01</w:t>
            </w:r>
            <w:r w:rsidRPr="00034F4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кв. км</w:t>
            </w:r>
            <w:r w:rsidR="00CA0DCC">
              <w:rPr>
                <w:rFonts w:eastAsia="Calibri"/>
                <w:sz w:val="28"/>
                <w:szCs w:val="22"/>
                <w:lang w:eastAsia="en-US"/>
              </w:rPr>
              <w:t>.</w:t>
            </w:r>
          </w:p>
          <w:p w:rsidR="00CA0DCC" w:rsidRPr="00CA0DCC" w:rsidRDefault="00CA0DCC" w:rsidP="00CA0DCC">
            <w:pPr>
              <w:pStyle w:val="ac"/>
              <w:spacing w:before="0" w:beforeAutospacing="0" w:after="0" w:afterAutospacing="0"/>
              <w:rPr>
                <w:rFonts w:eastAsia="Calibri"/>
                <w:b/>
                <w:sz w:val="28"/>
                <w:szCs w:val="22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</w:t>
            </w:r>
            <w:r w:rsidRPr="00CA0DCC">
              <w:rPr>
                <w:rFonts w:eastAsia="Calibri"/>
                <w:sz w:val="28"/>
                <w:szCs w:val="22"/>
                <w:lang w:eastAsia="en-US"/>
              </w:rPr>
              <w:t xml:space="preserve">Площадь территории населенного пункта рабочий поселок Вулканный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составляет </w:t>
            </w:r>
            <w:r w:rsidRPr="00CA0DCC">
              <w:rPr>
                <w:rFonts w:eastAsia="Calibri"/>
                <w:sz w:val="28"/>
                <w:szCs w:val="22"/>
                <w:lang w:eastAsia="en-US"/>
              </w:rPr>
              <w:t>1,284 кв. км</w:t>
            </w:r>
            <w:r>
              <w:rPr>
                <w:rFonts w:eastAsia="Calibri"/>
                <w:sz w:val="28"/>
                <w:szCs w:val="22"/>
                <w:lang w:eastAsia="en-US"/>
              </w:rPr>
              <w:t>.</w:t>
            </w:r>
          </w:p>
          <w:p w:rsidR="00C32B8B" w:rsidRDefault="00C32B8B" w:rsidP="00CA0DCC">
            <w:pPr>
              <w:pStyle w:val="ac"/>
              <w:spacing w:before="0" w:beforeAutospacing="0" w:after="0" w:afterAutospacing="0" w:line="240" w:lineRule="atLeast"/>
              <w:ind w:left="-8" w:firstLine="200"/>
              <w:jc w:val="center"/>
              <w:rPr>
                <w:b/>
                <w:sz w:val="28"/>
                <w:szCs w:val="28"/>
                <w:u w:val="single"/>
              </w:rPr>
            </w:pPr>
            <w:r w:rsidRPr="00034F40">
              <w:rPr>
                <w:b/>
                <w:sz w:val="28"/>
                <w:szCs w:val="28"/>
                <w:u w:val="single"/>
              </w:rPr>
              <w:t>Население всего, (чел)</w:t>
            </w:r>
          </w:p>
          <w:p w:rsidR="00CA0DCC" w:rsidRPr="00CA0DCC" w:rsidRDefault="00CA0DCC" w:rsidP="00CA0DCC">
            <w:pPr>
              <w:pStyle w:val="ac"/>
              <w:spacing w:before="0" w:beforeAutospacing="0" w:after="0" w:afterAutospacing="0" w:line="240" w:lineRule="atLeast"/>
              <w:ind w:left="-8" w:firstLine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A0DCC">
              <w:rPr>
                <w:sz w:val="28"/>
                <w:szCs w:val="28"/>
              </w:rPr>
              <w:t>Численность Вулканного городского поселения состав</w:t>
            </w:r>
            <w:r>
              <w:rPr>
                <w:sz w:val="28"/>
                <w:szCs w:val="28"/>
              </w:rPr>
              <w:t>ляет</w:t>
            </w:r>
            <w:r w:rsidRPr="00CA0DCC">
              <w:rPr>
                <w:sz w:val="28"/>
                <w:szCs w:val="28"/>
              </w:rPr>
              <w:t xml:space="preserve"> 1,6</w:t>
            </w:r>
            <w:r>
              <w:rPr>
                <w:sz w:val="28"/>
                <w:szCs w:val="28"/>
              </w:rPr>
              <w:t>2</w:t>
            </w:r>
            <w:r w:rsidRPr="00CA0DCC">
              <w:rPr>
                <w:sz w:val="28"/>
                <w:szCs w:val="28"/>
              </w:rPr>
              <w:t xml:space="preserve"> тыс. чел</w:t>
            </w:r>
            <w:r>
              <w:rPr>
                <w:sz w:val="28"/>
                <w:szCs w:val="28"/>
              </w:rPr>
              <w:t>овек.</w:t>
            </w:r>
          </w:p>
          <w:p w:rsidR="00C32B8B" w:rsidRPr="00034F40" w:rsidRDefault="00C32B8B" w:rsidP="00D66715">
            <w:pPr>
              <w:pStyle w:val="ac"/>
              <w:spacing w:before="0" w:beforeAutospacing="0" w:after="0" w:afterAutospacing="0" w:line="240" w:lineRule="atLeast"/>
              <w:ind w:left="-8" w:firstLine="200"/>
              <w:jc w:val="both"/>
              <w:rPr>
                <w:sz w:val="28"/>
                <w:szCs w:val="28"/>
              </w:rPr>
            </w:pPr>
          </w:p>
        </w:tc>
      </w:tr>
    </w:tbl>
    <w:p w:rsidR="004F4E47" w:rsidRPr="00CA0DCC" w:rsidRDefault="004F4E47" w:rsidP="00B336F1">
      <w:pPr>
        <w:pStyle w:val="ac"/>
        <w:tabs>
          <w:tab w:val="left" w:pos="8190"/>
        </w:tabs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CA0DCC">
        <w:rPr>
          <w:b/>
          <w:sz w:val="28"/>
          <w:szCs w:val="28"/>
          <w:lang w:val="en-US"/>
        </w:rPr>
        <w:lastRenderedPageBreak/>
        <w:t>I</w:t>
      </w:r>
      <w:r w:rsidR="001372DC" w:rsidRPr="00CA0DCC">
        <w:rPr>
          <w:b/>
          <w:sz w:val="28"/>
          <w:szCs w:val="28"/>
          <w:lang w:val="en-US"/>
        </w:rPr>
        <w:t>II</w:t>
      </w:r>
      <w:r w:rsidRPr="00CA0DCC">
        <w:rPr>
          <w:b/>
          <w:sz w:val="28"/>
          <w:szCs w:val="28"/>
        </w:rPr>
        <w:t>. СВЕДЕНИЯ ОБ ОРГАНАХ МЕСТНОГО САМОУПРАВЛЕНИЯ</w:t>
      </w:r>
    </w:p>
    <w:p w:rsidR="004F4E47" w:rsidRPr="00CA0DCC" w:rsidRDefault="004F4E47" w:rsidP="007139BD">
      <w:pPr>
        <w:pStyle w:val="ac"/>
        <w:tabs>
          <w:tab w:val="left" w:pos="8190"/>
        </w:tabs>
        <w:spacing w:before="0" w:beforeAutospacing="0" w:after="0" w:afterAutospacing="0" w:line="240" w:lineRule="atLeast"/>
        <w:jc w:val="both"/>
        <w:rPr>
          <w:b/>
          <w:sz w:val="28"/>
          <w:szCs w:val="28"/>
        </w:rPr>
      </w:pPr>
    </w:p>
    <w:tbl>
      <w:tblPr>
        <w:tblW w:w="3167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64"/>
        <w:gridCol w:w="1083"/>
        <w:gridCol w:w="2152"/>
        <w:gridCol w:w="3006"/>
        <w:gridCol w:w="2806"/>
        <w:gridCol w:w="3826"/>
        <w:gridCol w:w="16538"/>
      </w:tblGrid>
      <w:tr w:rsidR="004F4E47" w:rsidRPr="00CA0DCC" w:rsidTr="004F4E47">
        <w:trPr>
          <w:gridAfter w:val="1"/>
          <w:wAfter w:w="16538" w:type="dxa"/>
        </w:trPr>
        <w:tc>
          <w:tcPr>
            <w:tcW w:w="151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104082">
            <w:pPr>
              <w:pStyle w:val="aff0"/>
              <w:widowControl w:val="0"/>
              <w:numPr>
                <w:ilvl w:val="1"/>
                <w:numId w:val="9"/>
              </w:numPr>
              <w:tabs>
                <w:tab w:val="left" w:pos="1350"/>
                <w:tab w:val="left" w:pos="8280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CA0DCC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104082" w:rsidRPr="00CA0DCC" w:rsidRDefault="00104082" w:rsidP="00104082">
            <w:pPr>
              <w:pStyle w:val="aff0"/>
              <w:widowControl w:val="0"/>
              <w:tabs>
                <w:tab w:val="left" w:pos="1350"/>
                <w:tab w:val="left" w:pos="8280"/>
              </w:tabs>
              <w:suppressAutoHyphens/>
              <w:ind w:left="1009"/>
              <w:rPr>
                <w:sz w:val="28"/>
                <w:szCs w:val="28"/>
              </w:rPr>
            </w:pP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widowControl w:val="0"/>
              <w:tabs>
                <w:tab w:val="left" w:pos="1350"/>
                <w:tab w:val="left" w:pos="8280"/>
              </w:tabs>
              <w:suppressAutoHyphens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Форма избрания главы муниципального образования</w:t>
            </w:r>
          </w:p>
        </w:tc>
        <w:tc>
          <w:tcPr>
            <w:tcW w:w="6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widowControl w:val="0"/>
              <w:tabs>
                <w:tab w:val="left" w:pos="1350"/>
                <w:tab w:val="left" w:pos="8280"/>
              </w:tabs>
              <w:suppressAutoHyphens/>
              <w:rPr>
                <w:sz w:val="28"/>
                <w:szCs w:val="28"/>
              </w:rPr>
            </w:pP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Фамилия, имя,</w:t>
            </w:r>
          </w:p>
          <w:p w:rsidR="004F4E47" w:rsidRPr="00CA0DCC" w:rsidRDefault="004F4E47" w:rsidP="000B0C7D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отчество</w:t>
            </w:r>
          </w:p>
        </w:tc>
        <w:tc>
          <w:tcPr>
            <w:tcW w:w="6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CA0DC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Смолин Владимир Вадимович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Дата избрания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Дата окончания срока полномочия</w:t>
            </w: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D63B41" w:rsidRDefault="00D63B41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D63B41">
              <w:rPr>
                <w:sz w:val="28"/>
                <w:szCs w:val="28"/>
              </w:rPr>
              <w:t>20.09.2016 г.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D63B41" w:rsidRDefault="00D63B41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D63B41">
              <w:rPr>
                <w:sz w:val="28"/>
                <w:szCs w:val="28"/>
              </w:rPr>
              <w:t>по настоящее время</w:t>
            </w: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33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both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11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CA0DCC" w:rsidP="00CA0DCC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13.06.1961 г.</w:t>
            </w: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33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Место рождения</w:t>
            </w:r>
          </w:p>
          <w:p w:rsidR="00104082" w:rsidRPr="00CA0DCC" w:rsidRDefault="00104082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CA0DCC" w:rsidP="00CA0DCC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г. Рыбинск Ярославской области</w:t>
            </w:r>
          </w:p>
        </w:tc>
      </w:tr>
      <w:tr w:rsidR="004F4E47" w:rsidRPr="00CA0DCC" w:rsidTr="004F4E47">
        <w:trPr>
          <w:gridAfter w:val="1"/>
          <w:wAfter w:w="16538" w:type="dxa"/>
        </w:trPr>
        <w:tc>
          <w:tcPr>
            <w:tcW w:w="1513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 xml:space="preserve">Образование </w:t>
            </w:r>
          </w:p>
        </w:tc>
      </w:tr>
      <w:tr w:rsidR="004F4E47" w:rsidRPr="00CA0DCC" w:rsidTr="00CA0DCC">
        <w:trPr>
          <w:gridAfter w:val="1"/>
          <w:wAfter w:w="16538" w:type="dxa"/>
        </w:trPr>
        <w:tc>
          <w:tcPr>
            <w:tcW w:w="2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Год поступления</w:t>
            </w:r>
          </w:p>
        </w:tc>
        <w:tc>
          <w:tcPr>
            <w:tcW w:w="323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Год окончания</w:t>
            </w:r>
          </w:p>
        </w:tc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E47" w:rsidRPr="00CA0DCC" w:rsidRDefault="004F4E47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Наименование учебного заведения</w:t>
            </w:r>
          </w:p>
        </w:tc>
      </w:tr>
      <w:tr w:rsidR="00CA0DCC" w:rsidRPr="00CA0DCC" w:rsidTr="00CA0DCC">
        <w:trPr>
          <w:gridAfter w:val="1"/>
          <w:wAfter w:w="16538" w:type="dxa"/>
          <w:trHeight w:val="51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CC" w:rsidRPr="00CA0DCC" w:rsidRDefault="00CA0DCC" w:rsidP="00CA0DCC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CC" w:rsidRPr="00CA0DCC" w:rsidRDefault="00CA0DCC" w:rsidP="00CA0DCC">
            <w:pPr>
              <w:tabs>
                <w:tab w:val="left" w:pos="828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CA0DCC">
              <w:rPr>
                <w:sz w:val="28"/>
                <w:szCs w:val="28"/>
              </w:rPr>
              <w:t>2011</w:t>
            </w:r>
          </w:p>
        </w:tc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CC" w:rsidRPr="00CA0DCC" w:rsidRDefault="00CA0DCC" w:rsidP="00CA0D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Дальневосточная академия государственной службы</w:t>
            </w:r>
          </w:p>
        </w:tc>
      </w:tr>
      <w:tr w:rsidR="004F4E47" w:rsidRPr="004F4E47" w:rsidTr="004F4E47">
        <w:tblPrEx>
          <w:tblLook w:val="01E0" w:firstRow="1" w:lastRow="1" w:firstColumn="1" w:lastColumn="1" w:noHBand="0" w:noVBand="0"/>
        </w:tblPrEx>
        <w:tc>
          <w:tcPr>
            <w:tcW w:w="31675" w:type="dxa"/>
            <w:gridSpan w:val="7"/>
            <w:shd w:val="clear" w:color="auto" w:fill="auto"/>
          </w:tcPr>
          <w:p w:rsidR="00CA0DCC" w:rsidRPr="00CA0DCC" w:rsidRDefault="004F48F6" w:rsidP="004F4E47">
            <w:pPr>
              <w:rPr>
                <w:b/>
                <w:sz w:val="28"/>
                <w:szCs w:val="28"/>
              </w:rPr>
            </w:pPr>
            <w:r w:rsidRPr="00CA0DCC">
              <w:rPr>
                <w:b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CA0DCC" w:rsidRPr="00CA0DCC" w:rsidRDefault="00CA0DCC" w:rsidP="004F4E47">
            <w:pPr>
              <w:rPr>
                <w:b/>
                <w:sz w:val="28"/>
                <w:szCs w:val="28"/>
              </w:rPr>
            </w:pPr>
          </w:p>
          <w:p w:rsidR="004F48F6" w:rsidRPr="00CA0DCC" w:rsidRDefault="001372DC" w:rsidP="00CA0DCC">
            <w:pPr>
              <w:rPr>
                <w:b/>
                <w:sz w:val="28"/>
                <w:szCs w:val="28"/>
              </w:rPr>
            </w:pPr>
            <w:r w:rsidRPr="00CA0DCC">
              <w:rPr>
                <w:b/>
                <w:sz w:val="28"/>
                <w:szCs w:val="28"/>
                <w:lang w:val="en-US"/>
              </w:rPr>
              <w:t>3</w:t>
            </w:r>
            <w:r w:rsidR="004F4E47" w:rsidRPr="00CA0DCC">
              <w:rPr>
                <w:b/>
                <w:sz w:val="28"/>
                <w:szCs w:val="28"/>
              </w:rPr>
              <w:t>.2. Представительный орган муниципального образования</w:t>
            </w:r>
          </w:p>
        </w:tc>
      </w:tr>
      <w:tr w:rsidR="004F4E47" w:rsidRPr="004F4E47" w:rsidTr="004F4E47">
        <w:tblPrEx>
          <w:tblLook w:val="01E0" w:firstRow="1" w:lastRow="1" w:firstColumn="1" w:lastColumn="1" w:noHBand="0" w:noVBand="0"/>
        </w:tblPrEx>
        <w:tc>
          <w:tcPr>
            <w:tcW w:w="31675" w:type="dxa"/>
            <w:gridSpan w:val="7"/>
            <w:shd w:val="clear" w:color="auto" w:fill="auto"/>
          </w:tcPr>
          <w:p w:rsidR="004F4E47" w:rsidRPr="00CA0DCC" w:rsidRDefault="001372DC" w:rsidP="00CA0DCC">
            <w:pPr>
              <w:spacing w:before="120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3</w:t>
            </w:r>
            <w:r w:rsidR="004F4E47" w:rsidRPr="00CA0DCC">
              <w:rPr>
                <w:sz w:val="28"/>
                <w:szCs w:val="28"/>
              </w:rPr>
              <w:t xml:space="preserve">.2.1. Наименование представительного органа (по Уставу): </w:t>
            </w:r>
            <w:r w:rsidR="00CA0DCC" w:rsidRPr="00CA0DCC">
              <w:rPr>
                <w:b/>
                <w:sz w:val="28"/>
                <w:szCs w:val="28"/>
              </w:rPr>
              <w:t>Собрание депутатов Вулканного городского поселения</w:t>
            </w:r>
          </w:p>
          <w:p w:rsidR="004F4E47" w:rsidRPr="00CA0DCC" w:rsidRDefault="001372DC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3</w:t>
            </w:r>
            <w:r w:rsidR="004F4E47" w:rsidRPr="00CA0DCC">
              <w:rPr>
                <w:sz w:val="28"/>
                <w:szCs w:val="28"/>
              </w:rPr>
              <w:t xml:space="preserve">.2.2. Срок полномочий: </w:t>
            </w:r>
            <w:r w:rsidR="00CA0DCC" w:rsidRPr="00CA0DCC">
              <w:rPr>
                <w:b/>
                <w:sz w:val="28"/>
                <w:szCs w:val="28"/>
              </w:rPr>
              <w:t>5 лет</w:t>
            </w:r>
          </w:p>
          <w:p w:rsidR="00B53DE6" w:rsidRPr="00CA0DCC" w:rsidRDefault="001372DC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3</w:t>
            </w:r>
            <w:r w:rsidR="004F4E47" w:rsidRPr="00CA0DCC">
              <w:rPr>
                <w:sz w:val="28"/>
                <w:szCs w:val="28"/>
              </w:rPr>
              <w:t>.2.3. Установленная численность депутатов:</w:t>
            </w:r>
            <w:r w:rsidR="00CA0DCC">
              <w:rPr>
                <w:sz w:val="28"/>
                <w:szCs w:val="28"/>
              </w:rPr>
              <w:t xml:space="preserve"> </w:t>
            </w:r>
            <w:r w:rsidR="00CA0DCC" w:rsidRPr="00CA0DCC">
              <w:rPr>
                <w:b/>
                <w:sz w:val="28"/>
                <w:szCs w:val="28"/>
              </w:rPr>
              <w:t>10</w:t>
            </w:r>
            <w:r w:rsidR="00CA0DCC">
              <w:rPr>
                <w:sz w:val="28"/>
                <w:szCs w:val="28"/>
              </w:rPr>
              <w:t xml:space="preserve"> </w:t>
            </w:r>
            <w:r w:rsidR="004F4E47" w:rsidRPr="00CA0DCC">
              <w:rPr>
                <w:sz w:val="28"/>
                <w:szCs w:val="28"/>
              </w:rPr>
              <w:t xml:space="preserve"> кворум депутатов</w:t>
            </w:r>
            <w:r w:rsidR="00CA0DCC">
              <w:rPr>
                <w:sz w:val="28"/>
                <w:szCs w:val="28"/>
              </w:rPr>
              <w:t xml:space="preserve">: </w:t>
            </w:r>
            <w:r w:rsidR="00CA0DCC" w:rsidRPr="00CA0DCC">
              <w:rPr>
                <w:b/>
                <w:sz w:val="28"/>
                <w:szCs w:val="28"/>
              </w:rPr>
              <w:t>6</w:t>
            </w:r>
            <w:r w:rsidR="004F4E47" w:rsidRPr="00CA0DCC">
              <w:rPr>
                <w:sz w:val="28"/>
                <w:szCs w:val="28"/>
              </w:rPr>
              <w:t>.</w:t>
            </w:r>
          </w:p>
          <w:p w:rsidR="004F4E47" w:rsidRPr="00CA0DCC" w:rsidRDefault="001372DC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>3</w:t>
            </w:r>
            <w:r w:rsidR="004F4E47" w:rsidRPr="00CA0DCC">
              <w:rPr>
                <w:sz w:val="28"/>
                <w:szCs w:val="28"/>
              </w:rPr>
              <w:t>.2.4. Дата избрания представительного органа в правомочном составе</w:t>
            </w:r>
            <w:r w:rsidR="00B336F1">
              <w:rPr>
                <w:sz w:val="28"/>
                <w:szCs w:val="28"/>
              </w:rPr>
              <w:t xml:space="preserve">: </w:t>
            </w:r>
            <w:r w:rsidR="00D8369C" w:rsidRPr="00D8369C">
              <w:rPr>
                <w:b/>
                <w:sz w:val="28"/>
                <w:szCs w:val="28"/>
              </w:rPr>
              <w:t>13.09.2020</w:t>
            </w:r>
            <w:r w:rsidR="00B336F1">
              <w:rPr>
                <w:sz w:val="28"/>
                <w:szCs w:val="28"/>
              </w:rPr>
              <w:t>,</w:t>
            </w:r>
            <w:r w:rsidR="004F4E47" w:rsidRPr="00CA0DCC">
              <w:rPr>
                <w:sz w:val="28"/>
                <w:szCs w:val="28"/>
              </w:rPr>
              <w:t xml:space="preserve"> </w:t>
            </w:r>
            <w:r w:rsidR="004F4E47" w:rsidRPr="00CA0DCC">
              <w:rPr>
                <w:sz w:val="28"/>
                <w:szCs w:val="28"/>
              </w:rPr>
              <w:br/>
              <w:t xml:space="preserve">избрано депутатов </w:t>
            </w:r>
            <w:r w:rsidR="00B336F1" w:rsidRPr="00B336F1">
              <w:rPr>
                <w:b/>
                <w:sz w:val="28"/>
                <w:szCs w:val="28"/>
              </w:rPr>
              <w:t>10</w:t>
            </w:r>
            <w:r w:rsidR="00B336F1">
              <w:rPr>
                <w:sz w:val="28"/>
                <w:szCs w:val="28"/>
              </w:rPr>
              <w:t xml:space="preserve"> </w:t>
            </w:r>
            <w:r w:rsidR="004F4E47" w:rsidRPr="00CA0DCC">
              <w:rPr>
                <w:sz w:val="28"/>
                <w:szCs w:val="28"/>
              </w:rPr>
              <w:t>человек.</w:t>
            </w:r>
          </w:p>
          <w:p w:rsidR="004F4E47" w:rsidRPr="00CA0DCC" w:rsidRDefault="001372DC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lastRenderedPageBreak/>
              <w:t>3</w:t>
            </w:r>
            <w:r w:rsidR="004F4E47" w:rsidRPr="00CA0DCC">
              <w:rPr>
                <w:sz w:val="28"/>
                <w:szCs w:val="28"/>
              </w:rPr>
              <w:t>.2.5. Дата проведения повторных (дополнительных) выборов __</w:t>
            </w:r>
            <w:r w:rsidR="00B336F1" w:rsidRPr="00B336F1">
              <w:rPr>
                <w:b/>
                <w:sz w:val="28"/>
                <w:szCs w:val="28"/>
              </w:rPr>
              <w:t>-</w:t>
            </w:r>
            <w:r w:rsidR="004F4E47" w:rsidRPr="00CA0DCC">
              <w:rPr>
                <w:sz w:val="28"/>
                <w:szCs w:val="28"/>
              </w:rPr>
              <w:t>__</w:t>
            </w:r>
            <w:r w:rsidR="004F4E47" w:rsidRPr="00CA0DCC">
              <w:rPr>
                <w:sz w:val="28"/>
                <w:szCs w:val="28"/>
                <w:u w:val="single"/>
              </w:rPr>
              <w:t>,</w:t>
            </w:r>
            <w:r w:rsidR="004F4E47" w:rsidRPr="00CA0DCC">
              <w:rPr>
                <w:sz w:val="28"/>
                <w:szCs w:val="28"/>
              </w:rPr>
              <w:t xml:space="preserve"> </w:t>
            </w:r>
            <w:r w:rsidR="004F4E47" w:rsidRPr="00CA0DCC">
              <w:rPr>
                <w:sz w:val="28"/>
                <w:szCs w:val="28"/>
              </w:rPr>
              <w:br/>
              <w:t>избрано депутатов _</w:t>
            </w:r>
            <w:r w:rsidR="00B336F1" w:rsidRPr="00B336F1">
              <w:rPr>
                <w:b/>
                <w:sz w:val="28"/>
                <w:szCs w:val="28"/>
              </w:rPr>
              <w:t>-</w:t>
            </w:r>
            <w:r w:rsidR="004F4E47" w:rsidRPr="00CA0DCC">
              <w:rPr>
                <w:sz w:val="28"/>
                <w:szCs w:val="28"/>
              </w:rPr>
              <w:t>_.</w:t>
            </w:r>
          </w:p>
          <w:p w:rsidR="004F4E47" w:rsidRPr="00CA0DCC" w:rsidRDefault="001372DC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3</w:t>
            </w:r>
            <w:r w:rsidR="004F4E47" w:rsidRPr="00CA0DCC">
              <w:rPr>
                <w:sz w:val="28"/>
                <w:szCs w:val="28"/>
              </w:rPr>
              <w:t>.2.6. Представительный орган сформирован</w:t>
            </w:r>
          </w:p>
          <w:p w:rsidR="004F4E47" w:rsidRPr="00CA0DCC" w:rsidRDefault="004F4E47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 xml:space="preserve">а) по мажоритарной системе: </w:t>
            </w:r>
            <w:r w:rsidR="00B336F1" w:rsidRPr="00B336F1">
              <w:rPr>
                <w:b/>
                <w:sz w:val="28"/>
                <w:szCs w:val="28"/>
              </w:rPr>
              <w:t>нет</w:t>
            </w:r>
            <w:r w:rsidRPr="00CA0DCC">
              <w:rPr>
                <w:sz w:val="28"/>
                <w:szCs w:val="28"/>
              </w:rPr>
              <w:t>.</w:t>
            </w:r>
          </w:p>
          <w:p w:rsidR="004F4E47" w:rsidRPr="00CA0DCC" w:rsidRDefault="004F4E47" w:rsidP="004F4E47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 xml:space="preserve">б) по партийным спискам: </w:t>
            </w:r>
            <w:r w:rsidR="00B336F1" w:rsidRPr="00B336F1">
              <w:rPr>
                <w:b/>
                <w:sz w:val="28"/>
                <w:szCs w:val="28"/>
              </w:rPr>
              <w:t>нет</w:t>
            </w:r>
            <w:r w:rsidRPr="00CA0DCC">
              <w:rPr>
                <w:sz w:val="28"/>
                <w:szCs w:val="28"/>
              </w:rPr>
              <w:t>.</w:t>
            </w:r>
          </w:p>
          <w:p w:rsidR="00B336F1" w:rsidRPr="00CA0DCC" w:rsidRDefault="004F4E47" w:rsidP="00B336F1">
            <w:pPr>
              <w:rPr>
                <w:sz w:val="28"/>
                <w:szCs w:val="28"/>
              </w:rPr>
            </w:pPr>
            <w:r w:rsidRPr="00CA0DCC">
              <w:rPr>
                <w:sz w:val="28"/>
                <w:szCs w:val="28"/>
              </w:rPr>
              <w:t xml:space="preserve">в) </w:t>
            </w:r>
            <w:r w:rsidRPr="00B336F1">
              <w:rPr>
                <w:sz w:val="28"/>
                <w:szCs w:val="28"/>
              </w:rPr>
              <w:t xml:space="preserve">по смешанной системе: </w:t>
            </w:r>
            <w:r w:rsidR="00B336F1" w:rsidRPr="00B336F1">
              <w:rPr>
                <w:b/>
                <w:sz w:val="28"/>
                <w:szCs w:val="28"/>
              </w:rPr>
              <w:t>да</w:t>
            </w:r>
            <w:r w:rsidR="00B336F1" w:rsidRPr="00B336F1">
              <w:rPr>
                <w:sz w:val="28"/>
                <w:szCs w:val="28"/>
              </w:rPr>
              <w:t>.</w:t>
            </w:r>
          </w:p>
          <w:p w:rsidR="004F4E47" w:rsidRPr="00CA0DCC" w:rsidRDefault="004F4E47" w:rsidP="00B336F1">
            <w:pPr>
              <w:rPr>
                <w:sz w:val="28"/>
                <w:szCs w:val="28"/>
              </w:rPr>
            </w:pPr>
          </w:p>
        </w:tc>
      </w:tr>
    </w:tbl>
    <w:p w:rsidR="00B53DE6" w:rsidRPr="00B336F1" w:rsidRDefault="001372DC" w:rsidP="00B53DE6">
      <w:pPr>
        <w:jc w:val="center"/>
        <w:rPr>
          <w:b/>
          <w:sz w:val="28"/>
          <w:szCs w:val="28"/>
        </w:rPr>
      </w:pPr>
      <w:r w:rsidRPr="00B336F1">
        <w:rPr>
          <w:sz w:val="28"/>
          <w:szCs w:val="28"/>
          <w:lang w:val="en-US"/>
        </w:rPr>
        <w:lastRenderedPageBreak/>
        <w:t>3</w:t>
      </w:r>
      <w:r w:rsidR="00B53DE6" w:rsidRPr="00B336F1">
        <w:rPr>
          <w:sz w:val="28"/>
          <w:szCs w:val="28"/>
        </w:rPr>
        <w:t>.</w:t>
      </w:r>
      <w:r w:rsidR="00B56E24" w:rsidRPr="00B336F1">
        <w:rPr>
          <w:sz w:val="28"/>
          <w:szCs w:val="28"/>
        </w:rPr>
        <w:t>2</w:t>
      </w:r>
      <w:r w:rsidR="00B53DE6" w:rsidRPr="00B336F1">
        <w:rPr>
          <w:sz w:val="28"/>
          <w:szCs w:val="28"/>
        </w:rPr>
        <w:t xml:space="preserve">.7. </w:t>
      </w:r>
      <w:r w:rsidR="00B53DE6" w:rsidRPr="00B336F1">
        <w:rPr>
          <w:b/>
          <w:sz w:val="28"/>
          <w:szCs w:val="28"/>
        </w:rPr>
        <w:t>Руководитель представительного органа</w:t>
      </w:r>
    </w:p>
    <w:p w:rsidR="00B53DE6" w:rsidRPr="00B336F1" w:rsidRDefault="00B53DE6" w:rsidP="00B53DE6">
      <w:pPr>
        <w:jc w:val="center"/>
        <w:rPr>
          <w:b/>
          <w:sz w:val="28"/>
          <w:szCs w:val="28"/>
        </w:rPr>
      </w:pPr>
    </w:p>
    <w:tbl>
      <w:tblPr>
        <w:tblW w:w="15139" w:type="dxa"/>
        <w:tblInd w:w="-5" w:type="dxa"/>
        <w:shd w:val="clear" w:color="auto" w:fill="92D050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1273"/>
        <w:gridCol w:w="1980"/>
        <w:gridCol w:w="2247"/>
        <w:gridCol w:w="1276"/>
        <w:gridCol w:w="1984"/>
        <w:gridCol w:w="3119"/>
      </w:tblGrid>
      <w:tr w:rsidR="00B53DE6" w:rsidRPr="00B336F1" w:rsidTr="000B0C7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Фамилия, имя,</w:t>
            </w:r>
          </w:p>
          <w:p w:rsidR="00B53DE6" w:rsidRPr="00B336F1" w:rsidRDefault="00B53DE6" w:rsidP="000B0C7D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Дата</w:t>
            </w:r>
          </w:p>
          <w:p w:rsidR="00B53DE6" w:rsidRPr="00B336F1" w:rsidRDefault="00B53DE6" w:rsidP="000B0C7D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рождения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Образование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Какое учебное заведение закончил (год). Специальность по диплому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Место работы, занимаемая должность</w:t>
            </w:r>
          </w:p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до избрания председателем представительного органа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Опыт работы</w:t>
            </w:r>
          </w:p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 статусе депутата (лет)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Принадлежность к политической партии, общественному объединению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Кем выдвинут в состав представительного органа (иной способ выдвижения)</w:t>
            </w:r>
          </w:p>
          <w:p w:rsidR="00B53DE6" w:rsidRPr="00B336F1" w:rsidRDefault="00B53DE6" w:rsidP="000B0C7D">
            <w:pPr>
              <w:snapToGrid w:val="0"/>
              <w:spacing w:line="204" w:lineRule="auto"/>
              <w:jc w:val="center"/>
              <w:rPr>
                <w:sz w:val="28"/>
                <w:szCs w:val="28"/>
              </w:rPr>
            </w:pPr>
          </w:p>
        </w:tc>
      </w:tr>
      <w:tr w:rsidR="00B336F1" w:rsidRPr="00B336F1" w:rsidTr="000B0C7D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Храпов Александр Александрович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B336F1">
            <w:pPr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03.10.1972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Сахалинский нефтяной техникум в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B336F1">
                <w:rPr>
                  <w:sz w:val="28"/>
                  <w:szCs w:val="28"/>
                </w:rPr>
                <w:t>1992 г</w:t>
              </w:r>
            </w:smartTag>
            <w:r w:rsidRPr="00B336F1">
              <w:rPr>
                <w:sz w:val="28"/>
                <w:szCs w:val="28"/>
              </w:rPr>
              <w:t>.  Мастер буровых установок</w:t>
            </w:r>
          </w:p>
        </w:tc>
        <w:tc>
          <w:tcPr>
            <w:tcW w:w="2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в/ч 14086</w:t>
            </w:r>
          </w:p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Военнослужащий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D8369C" w:rsidP="008C7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67CEE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ВПП «Единая Россия»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6F1" w:rsidRPr="00B336F1" w:rsidRDefault="00B336F1" w:rsidP="008C7CBF">
            <w:pPr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ВПП «Единая Россия»</w:t>
            </w:r>
          </w:p>
        </w:tc>
      </w:tr>
    </w:tbl>
    <w:p w:rsidR="00B53DE6" w:rsidRPr="00B336F1" w:rsidRDefault="00B53DE6" w:rsidP="00B53DE6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8"/>
        <w:gridCol w:w="8184"/>
        <w:gridCol w:w="6101"/>
        <w:gridCol w:w="26"/>
      </w:tblGrid>
      <w:tr w:rsidR="00B53DE6" w:rsidRPr="00B336F1" w:rsidTr="000B0C7D">
        <w:trPr>
          <w:trHeight w:val="595"/>
          <w:tblHeader/>
        </w:trPr>
        <w:tc>
          <w:tcPr>
            <w:tcW w:w="15139" w:type="dxa"/>
            <w:gridSpan w:val="4"/>
            <w:vAlign w:val="center"/>
          </w:tcPr>
          <w:p w:rsidR="00B53DE6" w:rsidRPr="00B336F1" w:rsidRDefault="001372DC" w:rsidP="000B0C7D">
            <w:pPr>
              <w:jc w:val="center"/>
              <w:rPr>
                <w:b/>
                <w:sz w:val="28"/>
                <w:szCs w:val="28"/>
              </w:rPr>
            </w:pPr>
            <w:r w:rsidRPr="00B336F1">
              <w:rPr>
                <w:sz w:val="28"/>
                <w:szCs w:val="28"/>
                <w:lang w:val="en-US"/>
              </w:rPr>
              <w:t>3</w:t>
            </w:r>
            <w:r w:rsidR="00B53DE6" w:rsidRPr="00B336F1">
              <w:rPr>
                <w:sz w:val="28"/>
                <w:szCs w:val="28"/>
              </w:rPr>
              <w:t>.</w:t>
            </w:r>
            <w:r w:rsidR="00B56E24" w:rsidRPr="00B336F1">
              <w:rPr>
                <w:sz w:val="28"/>
                <w:szCs w:val="28"/>
              </w:rPr>
              <w:t>2</w:t>
            </w:r>
            <w:r w:rsidR="00B53DE6" w:rsidRPr="00B336F1">
              <w:rPr>
                <w:sz w:val="28"/>
                <w:szCs w:val="28"/>
              </w:rPr>
              <w:t xml:space="preserve">.8. </w:t>
            </w:r>
            <w:r w:rsidR="00B53DE6" w:rsidRPr="00B336F1">
              <w:rPr>
                <w:b/>
                <w:sz w:val="28"/>
                <w:szCs w:val="28"/>
              </w:rPr>
              <w:t>Состав представительного органа</w:t>
            </w:r>
          </w:p>
          <w:p w:rsidR="00B53DE6" w:rsidRPr="00B336F1" w:rsidRDefault="00B53DE6" w:rsidP="000B0C7D">
            <w:pPr>
              <w:jc w:val="right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чел.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Всего депутатов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left="36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из них:</w:t>
            </w:r>
          </w:p>
          <w:p w:rsidR="00B53DE6" w:rsidRPr="00B336F1" w:rsidRDefault="00B53DE6" w:rsidP="000B0C7D">
            <w:pPr>
              <w:tabs>
                <w:tab w:val="left" w:pos="8280"/>
              </w:tabs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работает на постоянной основе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3DE6" w:rsidRPr="00B336F1" w:rsidTr="000B0C7D">
        <w:trPr>
          <w:trHeight w:val="23"/>
        </w:trPr>
        <w:tc>
          <w:tcPr>
            <w:tcW w:w="151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образованию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Высшее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53DE6" w:rsidRPr="00B336F1" w:rsidTr="000B0C7D">
        <w:trPr>
          <w:cantSplit/>
          <w:trHeight w:hRule="exact" w:val="449"/>
        </w:trPr>
        <w:tc>
          <w:tcPr>
            <w:tcW w:w="82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lastRenderedPageBreak/>
              <w:t>в т.ч.</w:t>
            </w: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юридическое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cantSplit/>
          <w:trHeight w:hRule="exact" w:val="286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экономическое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D83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3DE6" w:rsidRPr="00B336F1" w:rsidTr="000B0C7D">
        <w:trPr>
          <w:cantSplit/>
          <w:trHeight w:hRule="exact" w:val="470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spacing w:line="240" w:lineRule="atLeast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специальности «государственное и муниципальное управление»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D83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3DE6" w:rsidRPr="00B336F1" w:rsidTr="000B0C7D">
        <w:trPr>
          <w:cantSplit/>
          <w:trHeight w:val="373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другие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D83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Неоконченное высшее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421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Среднее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gridAfter w:val="1"/>
          <w:wAfter w:w="26" w:type="dxa"/>
          <w:trHeight w:val="426"/>
        </w:trPr>
        <w:tc>
          <w:tcPr>
            <w:tcW w:w="15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полу (численность лиц)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Женщины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Мужчины 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53DE6" w:rsidRPr="00B336F1" w:rsidTr="000B0C7D">
        <w:trPr>
          <w:gridAfter w:val="1"/>
          <w:wAfter w:w="26" w:type="dxa"/>
          <w:trHeight w:val="197"/>
        </w:trPr>
        <w:tc>
          <w:tcPr>
            <w:tcW w:w="1511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возрасту (численность лиц)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до 30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30-39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40-49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50-59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60 лет и старше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gridAfter w:val="1"/>
          <w:wAfter w:w="26" w:type="dxa"/>
          <w:trHeight w:val="23"/>
        </w:trPr>
        <w:tc>
          <w:tcPr>
            <w:tcW w:w="1511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опыту работы в статусе депутата (численность лиц)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до 1 года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от 5 лет до 10 лет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от 10 лет и более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3DE6" w:rsidRPr="00B336F1" w:rsidTr="000B0C7D">
        <w:trPr>
          <w:gridAfter w:val="1"/>
          <w:wAfter w:w="26" w:type="dxa"/>
          <w:trHeight w:val="23"/>
        </w:trPr>
        <w:tc>
          <w:tcPr>
            <w:tcW w:w="1511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социальному составу (численность лиц)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Работники бюджетной сферы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Предприниматели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both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Наемные работники коммерческих не бюджетных организаций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Пенсионеры 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Учащиеся 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Безработные 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3DE6" w:rsidRPr="00B336F1" w:rsidTr="000B0C7D">
        <w:trPr>
          <w:trHeight w:val="142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lastRenderedPageBreak/>
              <w:t xml:space="preserve">Военнослужащие 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Иные 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4F48F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……</w:t>
            </w:r>
          </w:p>
        </w:tc>
        <w:tc>
          <w:tcPr>
            <w:tcW w:w="6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gridAfter w:val="1"/>
          <w:wAfter w:w="26" w:type="dxa"/>
          <w:trHeight w:val="23"/>
        </w:trPr>
        <w:tc>
          <w:tcPr>
            <w:tcW w:w="1511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По принадлежности к политическим партиям (численность лиц)</w:t>
            </w: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53DE6" w:rsidRPr="00B336F1" w:rsidTr="000B0C7D">
        <w:trPr>
          <w:trHeight w:val="23"/>
        </w:trPr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Являются членами или сторонниками политических партий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53DE6" w:rsidRPr="00B336F1" w:rsidTr="000B0C7D">
        <w:trPr>
          <w:cantSplit/>
          <w:trHeight w:hRule="exact" w:val="286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в т.ч.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«Единая Россия»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53DE6" w:rsidRPr="00B336F1" w:rsidTr="000B0C7D">
        <w:trPr>
          <w:cantSplit/>
          <w:trHeight w:hRule="exact" w:val="286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92D050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КПРФ</w:t>
            </w:r>
          </w:p>
        </w:tc>
        <w:tc>
          <w:tcPr>
            <w:tcW w:w="6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cantSplit/>
          <w:trHeight w:hRule="exact" w:val="286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92D050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ЛДПР</w:t>
            </w: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6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cantSplit/>
          <w:trHeight w:hRule="exact" w:val="286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92D050"/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 xml:space="preserve">«Справедливая Россия» </w:t>
            </w: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</w:p>
        </w:tc>
        <w:tc>
          <w:tcPr>
            <w:tcW w:w="6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53DE6" w:rsidRPr="00B336F1" w:rsidTr="000B0C7D">
        <w:trPr>
          <w:cantSplit/>
          <w:trHeight w:hRule="exact" w:val="406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3DE6" w:rsidRPr="00B336F1" w:rsidRDefault="00B53DE6" w:rsidP="000B0C7D">
            <w:pPr>
              <w:rPr>
                <w:sz w:val="28"/>
                <w:szCs w:val="28"/>
              </w:rPr>
            </w:pP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Иные партии (указать какие)</w:t>
            </w:r>
          </w:p>
          <w:p w:rsidR="000B0C7D" w:rsidRPr="00B336F1" w:rsidRDefault="000B0C7D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</w:p>
          <w:p w:rsidR="00B53DE6" w:rsidRPr="00B336F1" w:rsidRDefault="00B53DE6" w:rsidP="000B0C7D">
            <w:pPr>
              <w:tabs>
                <w:tab w:val="left" w:pos="8280"/>
              </w:tabs>
              <w:snapToGrid w:val="0"/>
              <w:ind w:right="-106"/>
              <w:rPr>
                <w:sz w:val="28"/>
                <w:szCs w:val="28"/>
              </w:rPr>
            </w:pPr>
          </w:p>
        </w:tc>
        <w:tc>
          <w:tcPr>
            <w:tcW w:w="6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E6" w:rsidRPr="00B336F1" w:rsidRDefault="00D8369C" w:rsidP="000B0C7D">
            <w:pPr>
              <w:tabs>
                <w:tab w:val="left" w:pos="828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3DE6" w:rsidRPr="00B336F1" w:rsidRDefault="00B53DE6" w:rsidP="00B53DE6">
      <w:pPr>
        <w:widowControl w:val="0"/>
        <w:tabs>
          <w:tab w:val="left" w:pos="1350"/>
          <w:tab w:val="left" w:pos="8280"/>
        </w:tabs>
        <w:suppressAutoHyphens/>
        <w:ind w:left="900"/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B53DE6" w:rsidRPr="00B336F1" w:rsidTr="000B0C7D">
        <w:tc>
          <w:tcPr>
            <w:tcW w:w="15134" w:type="dxa"/>
            <w:tcBorders>
              <w:top w:val="nil"/>
              <w:left w:val="nil"/>
              <w:bottom w:val="nil"/>
              <w:right w:val="nil"/>
            </w:tcBorders>
          </w:tcPr>
          <w:p w:rsidR="00B53DE6" w:rsidRPr="00B336F1" w:rsidRDefault="001372DC" w:rsidP="00B56E24">
            <w:pPr>
              <w:widowControl w:val="0"/>
              <w:tabs>
                <w:tab w:val="left" w:pos="1350"/>
                <w:tab w:val="left" w:pos="8280"/>
              </w:tabs>
              <w:suppressAutoHyphens/>
              <w:ind w:left="900"/>
              <w:jc w:val="center"/>
              <w:rPr>
                <w:b/>
                <w:sz w:val="28"/>
                <w:szCs w:val="28"/>
              </w:rPr>
            </w:pPr>
            <w:r w:rsidRPr="00B336F1">
              <w:rPr>
                <w:sz w:val="28"/>
                <w:szCs w:val="28"/>
              </w:rPr>
              <w:t>3</w:t>
            </w:r>
            <w:r w:rsidR="00B53DE6" w:rsidRPr="00B336F1">
              <w:rPr>
                <w:sz w:val="28"/>
                <w:szCs w:val="28"/>
              </w:rPr>
              <w:t>.</w:t>
            </w:r>
            <w:r w:rsidR="00B56E24" w:rsidRPr="00B336F1">
              <w:rPr>
                <w:sz w:val="28"/>
                <w:szCs w:val="28"/>
              </w:rPr>
              <w:t>2</w:t>
            </w:r>
            <w:r w:rsidR="00B53DE6" w:rsidRPr="00B336F1">
              <w:rPr>
                <w:sz w:val="28"/>
                <w:szCs w:val="28"/>
              </w:rPr>
              <w:t>.9. Перечень постоянных комитетов, комиссий представительного органа</w:t>
            </w:r>
          </w:p>
        </w:tc>
      </w:tr>
    </w:tbl>
    <w:p w:rsidR="00B53DE6" w:rsidRPr="00B336F1" w:rsidRDefault="00B53DE6" w:rsidP="00B53DE6">
      <w:pPr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D8369C" w:rsidRPr="00B336F1" w:rsidTr="00D8369C">
        <w:trPr>
          <w:trHeight w:val="908"/>
        </w:trPr>
        <w:tc>
          <w:tcPr>
            <w:tcW w:w="15134" w:type="dxa"/>
            <w:shd w:val="clear" w:color="auto" w:fill="auto"/>
          </w:tcPr>
          <w:p w:rsidR="00D8369C" w:rsidRPr="00D8369C" w:rsidRDefault="00D8369C" w:rsidP="000B0C7D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D8369C">
              <w:rPr>
                <w:sz w:val="28"/>
                <w:szCs w:val="28"/>
              </w:rPr>
              <w:t>по финансам</w:t>
            </w:r>
          </w:p>
          <w:p w:rsidR="00D8369C" w:rsidRPr="00D8369C" w:rsidRDefault="00D8369C" w:rsidP="00D8369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D8369C">
              <w:rPr>
                <w:sz w:val="28"/>
                <w:szCs w:val="28"/>
              </w:rPr>
              <w:t>по вопросам ЖКХ</w:t>
            </w:r>
          </w:p>
          <w:p w:rsidR="00D8369C" w:rsidRPr="00D8369C" w:rsidRDefault="00D8369C" w:rsidP="00D8369C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D8369C">
              <w:rPr>
                <w:sz w:val="28"/>
                <w:szCs w:val="28"/>
              </w:rPr>
              <w:t>по социально-правовым вопросам и местному самоуправлению</w:t>
            </w:r>
          </w:p>
        </w:tc>
      </w:tr>
    </w:tbl>
    <w:p w:rsidR="00B53DE6" w:rsidRPr="001372DC" w:rsidRDefault="00B53DE6" w:rsidP="00B53DE6">
      <w:pPr>
        <w:widowControl w:val="0"/>
        <w:tabs>
          <w:tab w:val="left" w:pos="1350"/>
          <w:tab w:val="left" w:pos="8280"/>
        </w:tabs>
        <w:suppressAutoHyphens/>
        <w:jc w:val="center"/>
        <w:rPr>
          <w:sz w:val="12"/>
          <w:szCs w:val="12"/>
        </w:rPr>
      </w:pPr>
    </w:p>
    <w:p w:rsidR="001372DC" w:rsidRPr="00A249DA" w:rsidRDefault="001372DC" w:rsidP="00B53DE6">
      <w:pPr>
        <w:widowControl w:val="0"/>
        <w:tabs>
          <w:tab w:val="left" w:pos="1350"/>
          <w:tab w:val="left" w:pos="8280"/>
        </w:tabs>
        <w:suppressAutoHyphens/>
        <w:jc w:val="center"/>
        <w:rPr>
          <w:sz w:val="12"/>
          <w:szCs w:val="12"/>
        </w:rPr>
      </w:pPr>
    </w:p>
    <w:p w:rsidR="00B53DE6" w:rsidRDefault="001372DC" w:rsidP="00B53DE6">
      <w:pPr>
        <w:widowControl w:val="0"/>
        <w:tabs>
          <w:tab w:val="left" w:pos="1350"/>
          <w:tab w:val="left" w:pos="8280"/>
        </w:tabs>
        <w:suppressAutoHyphens/>
        <w:jc w:val="center"/>
        <w:rPr>
          <w:b/>
          <w:sz w:val="24"/>
          <w:szCs w:val="24"/>
        </w:rPr>
      </w:pPr>
      <w:r w:rsidRPr="00382CA7">
        <w:rPr>
          <w:sz w:val="24"/>
          <w:szCs w:val="24"/>
        </w:rPr>
        <w:t>3</w:t>
      </w:r>
      <w:r w:rsidR="00B53DE6" w:rsidRPr="00D66715">
        <w:rPr>
          <w:sz w:val="24"/>
          <w:szCs w:val="24"/>
        </w:rPr>
        <w:t xml:space="preserve">.3. </w:t>
      </w:r>
      <w:r w:rsidR="00B53DE6" w:rsidRPr="00B53DE6">
        <w:rPr>
          <w:b/>
          <w:sz w:val="24"/>
          <w:szCs w:val="24"/>
        </w:rPr>
        <w:t>Администрация муниципального образования</w:t>
      </w:r>
    </w:p>
    <w:p w:rsidR="00C32B8B" w:rsidRPr="00A22A58" w:rsidRDefault="00C32B8B" w:rsidP="00B53DE6">
      <w:pPr>
        <w:widowControl w:val="0"/>
        <w:tabs>
          <w:tab w:val="left" w:pos="1350"/>
          <w:tab w:val="left" w:pos="8280"/>
        </w:tabs>
        <w:suppressAutoHyphens/>
        <w:jc w:val="center"/>
        <w:rPr>
          <w:b/>
          <w:sz w:val="12"/>
          <w:szCs w:val="12"/>
        </w:rPr>
      </w:pPr>
    </w:p>
    <w:p w:rsidR="00B53DE6" w:rsidRPr="00D66715" w:rsidRDefault="001372DC" w:rsidP="00B53DE6">
      <w:pPr>
        <w:tabs>
          <w:tab w:val="left" w:pos="8280"/>
        </w:tabs>
        <w:jc w:val="center"/>
        <w:rPr>
          <w:sz w:val="24"/>
          <w:szCs w:val="24"/>
        </w:rPr>
      </w:pPr>
      <w:r w:rsidRPr="00382CA7">
        <w:rPr>
          <w:sz w:val="24"/>
          <w:szCs w:val="24"/>
        </w:rPr>
        <w:t>3</w:t>
      </w:r>
      <w:r w:rsidR="00B53DE6" w:rsidRPr="00D66715">
        <w:rPr>
          <w:sz w:val="24"/>
          <w:szCs w:val="24"/>
        </w:rPr>
        <w:t xml:space="preserve">.3.1. Сведения о численности работников администрации </w:t>
      </w:r>
    </w:p>
    <w:p w:rsidR="00B53DE6" w:rsidRPr="00D66715" w:rsidRDefault="00B53DE6" w:rsidP="00B53DE6">
      <w:pPr>
        <w:tabs>
          <w:tab w:val="left" w:pos="8280"/>
        </w:tabs>
        <w:jc w:val="center"/>
        <w:rPr>
          <w:sz w:val="10"/>
          <w:szCs w:val="10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813"/>
        <w:gridCol w:w="1200"/>
        <w:gridCol w:w="1800"/>
        <w:gridCol w:w="3326"/>
      </w:tblGrid>
      <w:tr w:rsidR="00B53DE6" w:rsidRPr="00D66715" w:rsidTr="000B0C7D">
        <w:trPr>
          <w:cantSplit/>
          <w:trHeight w:val="757"/>
        </w:trPr>
        <w:tc>
          <w:tcPr>
            <w:tcW w:w="8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5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8C7CBF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состоянию на 01.01.20</w:t>
            </w:r>
            <w:r w:rsidR="008C7CBF">
              <w:rPr>
                <w:sz w:val="24"/>
                <w:szCs w:val="24"/>
              </w:rPr>
              <w:t>2</w:t>
            </w:r>
            <w:r w:rsidR="00E67CEE">
              <w:rPr>
                <w:sz w:val="24"/>
                <w:szCs w:val="24"/>
              </w:rPr>
              <w:t>3</w:t>
            </w:r>
            <w:r w:rsidRPr="00D66715">
              <w:rPr>
                <w:sz w:val="24"/>
                <w:szCs w:val="24"/>
              </w:rPr>
              <w:t xml:space="preserve"> года</w:t>
            </w:r>
          </w:p>
        </w:tc>
      </w:tr>
      <w:tr w:rsidR="00B53DE6" w:rsidRPr="00D66715" w:rsidTr="000B0C7D">
        <w:trPr>
          <w:cantSplit/>
        </w:trPr>
        <w:tc>
          <w:tcPr>
            <w:tcW w:w="8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Default="00B53DE6" w:rsidP="000B0C7D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замещено должностей</w:t>
            </w:r>
          </w:p>
          <w:p w:rsidR="00F567D5" w:rsidRPr="00D66715" w:rsidRDefault="00F567D5" w:rsidP="000B0C7D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имеется вакансий</w:t>
            </w:r>
          </w:p>
        </w:tc>
      </w:tr>
      <w:tr w:rsidR="00B53DE6" w:rsidRPr="00D66715" w:rsidTr="000B0C7D">
        <w:trPr>
          <w:cantSplit/>
        </w:trPr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</w:t>
            </w:r>
          </w:p>
        </w:tc>
      </w:tr>
      <w:tr w:rsidR="00B53DE6" w:rsidRPr="00D66715" w:rsidTr="008C7CBF">
        <w:tc>
          <w:tcPr>
            <w:tcW w:w="88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3DE6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Работников администрации – всего:</w:t>
            </w:r>
            <w:r w:rsidRPr="00D66715">
              <w:rPr>
                <w:rStyle w:val="afc"/>
                <w:sz w:val="24"/>
                <w:szCs w:val="24"/>
              </w:rPr>
              <w:footnoteReference w:id="1"/>
            </w:r>
            <w:r w:rsidRPr="00D66715">
              <w:rPr>
                <w:sz w:val="24"/>
                <w:szCs w:val="24"/>
              </w:rPr>
              <w:t xml:space="preserve"> </w:t>
            </w:r>
          </w:p>
          <w:p w:rsidR="00F567D5" w:rsidRPr="00D66715" w:rsidRDefault="00B53DE6" w:rsidP="00F567D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 том числе</w:t>
            </w:r>
            <w:r w:rsidR="00F567D5">
              <w:rPr>
                <w:sz w:val="24"/>
                <w:szCs w:val="24"/>
              </w:rPr>
              <w:t>: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3DE6" w:rsidRPr="00D66715" w:rsidTr="008C7CBF"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муниципальных служащих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DE6" w:rsidRDefault="00B53DE6" w:rsidP="000B0C7D">
            <w:pPr>
              <w:jc w:val="center"/>
            </w:pPr>
            <w:r w:rsidRPr="00C21973">
              <w:rPr>
                <w:sz w:val="24"/>
                <w:szCs w:val="24"/>
              </w:rPr>
              <w:t>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DE6" w:rsidRPr="00D66715" w:rsidTr="008C7CBF">
        <w:tc>
          <w:tcPr>
            <w:tcW w:w="88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другие специалисты</w:t>
            </w:r>
            <w:r>
              <w:rPr>
                <w:sz w:val="24"/>
                <w:szCs w:val="24"/>
              </w:rPr>
              <w:t>, не отнесенные к муниципальной службе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DE6" w:rsidRDefault="00B53DE6" w:rsidP="000B0C7D">
            <w:pPr>
              <w:jc w:val="center"/>
            </w:pPr>
            <w:r w:rsidRPr="00C21973">
              <w:rPr>
                <w:sz w:val="24"/>
                <w:szCs w:val="24"/>
              </w:rPr>
              <w:t>чел.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8C7CBF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3DE6" w:rsidRPr="00D66715" w:rsidTr="00A1341D"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Общие затраты на содержание работников администрации (форма 0503075, строка 080)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</w:t>
            </w:r>
          </w:p>
          <w:p w:rsidR="00B53DE6" w:rsidRPr="00D66715" w:rsidRDefault="00B53DE6" w:rsidP="000B0C7D">
            <w:pPr>
              <w:tabs>
                <w:tab w:val="left" w:pos="8280"/>
              </w:tabs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руб.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595ABF" w:rsidRDefault="00A1341D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18 553,00</w:t>
            </w:r>
          </w:p>
        </w:tc>
      </w:tr>
      <w:tr w:rsidR="00B53DE6" w:rsidRPr="00D66715" w:rsidTr="00A1341D">
        <w:tc>
          <w:tcPr>
            <w:tcW w:w="881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Средний размер денежного содержания муниципального служащего администрации  </w:t>
            </w:r>
          </w:p>
        </w:tc>
        <w:tc>
          <w:tcPr>
            <w:tcW w:w="120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512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595ABF" w:rsidRDefault="00A1341D" w:rsidP="00A1341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124,00</w:t>
            </w:r>
          </w:p>
        </w:tc>
      </w:tr>
      <w:tr w:rsidR="00B53DE6" w:rsidRPr="00D66715" w:rsidTr="00A1341D">
        <w:tc>
          <w:tcPr>
            <w:tcW w:w="8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Средний размер денежного содержания специалист</w:t>
            </w:r>
            <w:r>
              <w:rPr>
                <w:sz w:val="24"/>
                <w:szCs w:val="24"/>
              </w:rPr>
              <w:t>ов, не отнесенных к муниципальной службе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5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595ABF" w:rsidRDefault="00A1341D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49,00</w:t>
            </w:r>
          </w:p>
        </w:tc>
      </w:tr>
    </w:tbl>
    <w:p w:rsidR="00B53DE6" w:rsidRPr="00D66715" w:rsidRDefault="00B53DE6" w:rsidP="00B53DE6">
      <w:pPr>
        <w:tabs>
          <w:tab w:val="left" w:pos="8280"/>
        </w:tabs>
        <w:jc w:val="center"/>
        <w:rPr>
          <w:b/>
          <w:sz w:val="16"/>
          <w:szCs w:val="16"/>
        </w:rPr>
      </w:pPr>
    </w:p>
    <w:p w:rsidR="001372DC" w:rsidRPr="00F567D5" w:rsidRDefault="001372DC" w:rsidP="00B53DE6">
      <w:pPr>
        <w:tabs>
          <w:tab w:val="left" w:pos="8280"/>
        </w:tabs>
        <w:jc w:val="center"/>
        <w:rPr>
          <w:sz w:val="12"/>
          <w:szCs w:val="12"/>
        </w:rPr>
      </w:pPr>
    </w:p>
    <w:p w:rsidR="00B53DE6" w:rsidRPr="00D66715" w:rsidRDefault="001372DC" w:rsidP="00B53DE6">
      <w:pPr>
        <w:tabs>
          <w:tab w:val="left" w:pos="8280"/>
        </w:tabs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3</w:t>
      </w:r>
      <w:r w:rsidR="00B53DE6" w:rsidRPr="00D66715">
        <w:rPr>
          <w:sz w:val="24"/>
          <w:szCs w:val="24"/>
        </w:rPr>
        <w:t>.3.2. Состав кадров муниципальной службы</w:t>
      </w:r>
    </w:p>
    <w:p w:rsidR="00B53DE6" w:rsidRPr="00D66715" w:rsidRDefault="00B53DE6" w:rsidP="00B53DE6">
      <w:pPr>
        <w:jc w:val="center"/>
        <w:rPr>
          <w:sz w:val="16"/>
          <w:szCs w:val="16"/>
        </w:rPr>
      </w:pPr>
    </w:p>
    <w:p w:rsidR="00B53DE6" w:rsidRPr="00D66715" w:rsidRDefault="00B53DE6" w:rsidP="00B53DE6">
      <w:pPr>
        <w:jc w:val="center"/>
        <w:rPr>
          <w:sz w:val="24"/>
          <w:szCs w:val="24"/>
        </w:rPr>
      </w:pPr>
      <w:r w:rsidRPr="00D66715">
        <w:rPr>
          <w:sz w:val="24"/>
          <w:szCs w:val="24"/>
        </w:rPr>
        <w:t>ПО ОБРАЗОВАНИЮ (численность лиц)</w:t>
      </w: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6"/>
        <w:gridCol w:w="879"/>
        <w:gridCol w:w="942"/>
        <w:gridCol w:w="1300"/>
        <w:gridCol w:w="992"/>
        <w:gridCol w:w="1108"/>
        <w:gridCol w:w="1118"/>
        <w:gridCol w:w="2053"/>
      </w:tblGrid>
      <w:tr w:rsidR="00B53DE6" w:rsidRPr="00D66715" w:rsidTr="000B0C7D">
        <w:trPr>
          <w:cantSplit/>
          <w:trHeight w:val="467"/>
        </w:trPr>
        <w:tc>
          <w:tcPr>
            <w:tcW w:w="6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Категории муниципальных служащих</w:t>
            </w:r>
          </w:p>
        </w:tc>
        <w:tc>
          <w:tcPr>
            <w:tcW w:w="8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8C7CBF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состоянию на 01.01.20</w:t>
            </w:r>
            <w:r w:rsidR="008C7CBF">
              <w:rPr>
                <w:sz w:val="24"/>
                <w:szCs w:val="24"/>
              </w:rPr>
              <w:t>2</w:t>
            </w:r>
            <w:r w:rsidR="00E67CEE">
              <w:rPr>
                <w:sz w:val="24"/>
                <w:szCs w:val="24"/>
              </w:rPr>
              <w:t>3</w:t>
            </w:r>
            <w:r w:rsidR="008C7CBF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B53DE6" w:rsidRPr="00D66715" w:rsidTr="000B0C7D">
        <w:trPr>
          <w:cantSplit/>
          <w:trHeight w:val="587"/>
        </w:trPr>
        <w:tc>
          <w:tcPr>
            <w:tcW w:w="6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Высшее, в том числе: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Неоконченное высшее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Среднее профессиональное</w:t>
            </w:r>
          </w:p>
        </w:tc>
        <w:tc>
          <w:tcPr>
            <w:tcW w:w="20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Среднее</w:t>
            </w:r>
          </w:p>
        </w:tc>
      </w:tr>
      <w:tr w:rsidR="00B53DE6" w:rsidRPr="00D66715" w:rsidTr="000B0C7D">
        <w:trPr>
          <w:cantSplit/>
          <w:trHeight w:hRule="exact" w:val="1079"/>
        </w:trPr>
        <w:tc>
          <w:tcPr>
            <w:tcW w:w="6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юридическое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экономическое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гос. и </w:t>
            </w:r>
            <w:proofErr w:type="spellStart"/>
            <w:r w:rsidRPr="00D66715">
              <w:rPr>
                <w:sz w:val="24"/>
                <w:szCs w:val="24"/>
              </w:rPr>
              <w:t>муниц</w:t>
            </w:r>
            <w:proofErr w:type="spellEnd"/>
            <w:r w:rsidRPr="00D66715">
              <w:rPr>
                <w:sz w:val="24"/>
                <w:szCs w:val="24"/>
              </w:rPr>
              <w:t>. управление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ind w:left="113" w:right="113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другое</w:t>
            </w:r>
          </w:p>
        </w:tc>
        <w:tc>
          <w:tcPr>
            <w:tcW w:w="1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  <w:trHeight w:val="534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Муниципальных служащих – всего, из них: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глава администрации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заместитель главы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руководители управлений, комитетов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заместители руководителей управлений, комитетов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начальники отделов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помощник лица, замещающего муниципальную должность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консультант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  <w:trHeight w:val="349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  <w:trHeight w:val="349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rPr>
          <w:cantSplit/>
          <w:trHeight w:val="349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другие специалисты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3DE6" w:rsidRPr="00D66715" w:rsidRDefault="00B53DE6" w:rsidP="00B53DE6">
      <w:pPr>
        <w:tabs>
          <w:tab w:val="left" w:pos="8280"/>
        </w:tabs>
        <w:jc w:val="center"/>
        <w:rPr>
          <w:b/>
          <w:sz w:val="16"/>
          <w:szCs w:val="16"/>
        </w:rPr>
      </w:pPr>
    </w:p>
    <w:p w:rsidR="00B53DE6" w:rsidRPr="00D66715" w:rsidRDefault="00B53DE6" w:rsidP="00B53DE6">
      <w:pPr>
        <w:tabs>
          <w:tab w:val="left" w:pos="8280"/>
        </w:tabs>
        <w:jc w:val="center"/>
        <w:rPr>
          <w:sz w:val="24"/>
          <w:szCs w:val="24"/>
        </w:rPr>
      </w:pPr>
      <w:r w:rsidRPr="00D66715">
        <w:rPr>
          <w:sz w:val="24"/>
          <w:szCs w:val="24"/>
        </w:rPr>
        <w:t>ПО ПОЛУ (численность лиц)</w:t>
      </w: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513"/>
        <w:gridCol w:w="2400"/>
        <w:gridCol w:w="3226"/>
      </w:tblGrid>
      <w:tr w:rsidR="00B53DE6" w:rsidRPr="00D66715" w:rsidTr="000B0C7D">
        <w:trPr>
          <w:cantSplit/>
          <w:trHeight w:val="456"/>
          <w:tblHeader/>
        </w:trPr>
        <w:tc>
          <w:tcPr>
            <w:tcW w:w="9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Категории муниципальных служащих</w:t>
            </w:r>
          </w:p>
        </w:tc>
        <w:tc>
          <w:tcPr>
            <w:tcW w:w="5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состоянию на 01.01.2</w:t>
            </w:r>
            <w:r w:rsidR="00E67CEE">
              <w:rPr>
                <w:sz w:val="24"/>
                <w:szCs w:val="24"/>
              </w:rPr>
              <w:t>3</w:t>
            </w:r>
            <w:r w:rsidRPr="00D66715">
              <w:rPr>
                <w:sz w:val="24"/>
                <w:szCs w:val="24"/>
              </w:rPr>
              <w:t xml:space="preserve"> года</w:t>
            </w:r>
          </w:p>
        </w:tc>
      </w:tr>
      <w:tr w:rsidR="00B53DE6" w:rsidRPr="00D66715" w:rsidTr="000B0C7D">
        <w:trPr>
          <w:cantSplit/>
          <w:tblHeader/>
        </w:trPr>
        <w:tc>
          <w:tcPr>
            <w:tcW w:w="9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женщины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мужчины</w:t>
            </w: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Муниципальных служащих – всего, из них: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 xml:space="preserve">глава администрации 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заместитель главы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руководители управлений, комитетов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заместители руководителей управлений, комитетов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начальники отделов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помощник лица, замещающего муниципальную должность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консультант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другие специалисты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B53DE6" w:rsidRDefault="00B53DE6" w:rsidP="00A22A58">
      <w:pPr>
        <w:tabs>
          <w:tab w:val="left" w:pos="8280"/>
        </w:tabs>
        <w:jc w:val="center"/>
        <w:rPr>
          <w:sz w:val="24"/>
          <w:szCs w:val="24"/>
        </w:rPr>
      </w:pPr>
      <w:r w:rsidRPr="00D66715">
        <w:rPr>
          <w:sz w:val="24"/>
          <w:szCs w:val="24"/>
        </w:rPr>
        <w:t>ПО ВОЗРАСТУ (численность лиц)</w:t>
      </w:r>
    </w:p>
    <w:p w:rsidR="00A22A58" w:rsidRPr="00D66715" w:rsidRDefault="00A22A58" w:rsidP="00A22A58">
      <w:pPr>
        <w:tabs>
          <w:tab w:val="left" w:pos="8280"/>
        </w:tabs>
        <w:jc w:val="center"/>
        <w:rPr>
          <w:sz w:val="24"/>
          <w:szCs w:val="24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  <w:gridCol w:w="850"/>
        <w:gridCol w:w="1134"/>
        <w:gridCol w:w="851"/>
        <w:gridCol w:w="1417"/>
        <w:gridCol w:w="1418"/>
      </w:tblGrid>
      <w:tr w:rsidR="00B53DE6" w:rsidRPr="00D66715" w:rsidTr="000B0C7D">
        <w:trPr>
          <w:cantSplit/>
          <w:trHeight w:val="383"/>
        </w:trPr>
        <w:tc>
          <w:tcPr>
            <w:tcW w:w="9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Категории муниципальных служащих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состоянию на 01.01.2</w:t>
            </w:r>
            <w:r w:rsidR="00E67CEE">
              <w:rPr>
                <w:sz w:val="24"/>
                <w:szCs w:val="24"/>
              </w:rPr>
              <w:t>3</w:t>
            </w:r>
            <w:r w:rsidRPr="00D66715">
              <w:rPr>
                <w:sz w:val="24"/>
                <w:szCs w:val="24"/>
              </w:rPr>
              <w:t xml:space="preserve"> года</w:t>
            </w:r>
          </w:p>
        </w:tc>
      </w:tr>
      <w:tr w:rsidR="00B53DE6" w:rsidRPr="00D66715" w:rsidTr="000B0C7D">
        <w:trPr>
          <w:cantSplit/>
          <w:trHeight w:val="1096"/>
        </w:trPr>
        <w:tc>
          <w:tcPr>
            <w:tcW w:w="9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 30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30-39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40-49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50-59 лет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старше </w:t>
            </w:r>
          </w:p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60 лет</w:t>
            </w:r>
          </w:p>
        </w:tc>
      </w:tr>
      <w:tr w:rsidR="00B53DE6" w:rsidRPr="00D66715" w:rsidTr="000B0C7D">
        <w:trPr>
          <w:cantSplit/>
          <w:trHeight w:val="70"/>
        </w:trPr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Муниципальных служащих – всего,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глава администрации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заместитель главы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руководители управлений, комитетов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заместители руководителей управлений, комитетов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начальники отделов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8C7CBF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помощник лица, замещающего муниципальную должность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консультант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53DE6" w:rsidRPr="00D66715" w:rsidTr="000B0C7D">
        <w:tc>
          <w:tcPr>
            <w:tcW w:w="9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другие специалисты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DE6" w:rsidRPr="00D66715" w:rsidRDefault="00B53DE6" w:rsidP="000B0C7D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B53DE6" w:rsidRPr="00053AE7" w:rsidRDefault="00B53DE6" w:rsidP="00B53DE6">
      <w:pPr>
        <w:tabs>
          <w:tab w:val="left" w:pos="8280"/>
        </w:tabs>
        <w:jc w:val="center"/>
        <w:rPr>
          <w:b/>
          <w:sz w:val="12"/>
          <w:szCs w:val="12"/>
        </w:rPr>
      </w:pPr>
    </w:p>
    <w:p w:rsidR="0064394C" w:rsidRDefault="0064394C" w:rsidP="00B53DE6">
      <w:pPr>
        <w:tabs>
          <w:tab w:val="left" w:pos="8280"/>
        </w:tabs>
        <w:jc w:val="center"/>
        <w:rPr>
          <w:b/>
          <w:sz w:val="24"/>
          <w:szCs w:val="24"/>
        </w:rPr>
      </w:pPr>
    </w:p>
    <w:p w:rsidR="0064394C" w:rsidRDefault="0064394C" w:rsidP="00B53DE6">
      <w:pPr>
        <w:tabs>
          <w:tab w:val="left" w:pos="8280"/>
        </w:tabs>
        <w:jc w:val="center"/>
        <w:rPr>
          <w:b/>
          <w:sz w:val="24"/>
          <w:szCs w:val="24"/>
        </w:rPr>
      </w:pPr>
    </w:p>
    <w:p w:rsidR="0064394C" w:rsidRDefault="0064394C" w:rsidP="00B53DE6">
      <w:pPr>
        <w:tabs>
          <w:tab w:val="left" w:pos="8280"/>
        </w:tabs>
        <w:jc w:val="center"/>
        <w:rPr>
          <w:b/>
          <w:sz w:val="24"/>
          <w:szCs w:val="24"/>
        </w:rPr>
      </w:pPr>
    </w:p>
    <w:p w:rsidR="0064394C" w:rsidRDefault="0064394C" w:rsidP="00B53DE6">
      <w:pPr>
        <w:tabs>
          <w:tab w:val="left" w:pos="8280"/>
        </w:tabs>
        <w:jc w:val="center"/>
        <w:rPr>
          <w:b/>
          <w:sz w:val="24"/>
          <w:szCs w:val="24"/>
        </w:rPr>
      </w:pPr>
    </w:p>
    <w:p w:rsidR="0064394C" w:rsidRDefault="0064394C" w:rsidP="00B53DE6">
      <w:pPr>
        <w:tabs>
          <w:tab w:val="left" w:pos="8280"/>
        </w:tabs>
        <w:jc w:val="center"/>
        <w:rPr>
          <w:b/>
          <w:sz w:val="24"/>
          <w:szCs w:val="24"/>
        </w:rPr>
      </w:pPr>
    </w:p>
    <w:p w:rsidR="00B53DE6" w:rsidRPr="00D66715" w:rsidRDefault="001372DC" w:rsidP="00B53DE6">
      <w:pPr>
        <w:tabs>
          <w:tab w:val="left" w:pos="8280"/>
        </w:tabs>
        <w:jc w:val="center"/>
        <w:rPr>
          <w:b/>
          <w:sz w:val="24"/>
          <w:szCs w:val="24"/>
        </w:rPr>
      </w:pPr>
      <w:r w:rsidRPr="00382CA7">
        <w:rPr>
          <w:b/>
          <w:sz w:val="24"/>
          <w:szCs w:val="24"/>
        </w:rPr>
        <w:lastRenderedPageBreak/>
        <w:t>3</w:t>
      </w:r>
      <w:r w:rsidR="00B53DE6" w:rsidRPr="00D66715">
        <w:rPr>
          <w:b/>
          <w:sz w:val="24"/>
          <w:szCs w:val="24"/>
        </w:rPr>
        <w:t>.3.3. Структура исполнительно-распорядительного органа местного самоуправления</w:t>
      </w:r>
      <w:r w:rsidR="00B53DE6" w:rsidRPr="00D66715">
        <w:rPr>
          <w:sz w:val="24"/>
          <w:szCs w:val="24"/>
        </w:rPr>
        <w:t xml:space="preserve"> </w:t>
      </w:r>
      <w:r w:rsidR="00B53DE6" w:rsidRPr="00D66715">
        <w:rPr>
          <w:b/>
          <w:sz w:val="24"/>
          <w:szCs w:val="24"/>
        </w:rPr>
        <w:t xml:space="preserve">муниципального образования  </w:t>
      </w:r>
    </w:p>
    <w:p w:rsidR="00B53DE6" w:rsidRPr="008C7CBF" w:rsidRDefault="008C7CBF" w:rsidP="008C7CBF">
      <w:pPr>
        <w:jc w:val="center"/>
        <w:rPr>
          <w:sz w:val="24"/>
          <w:szCs w:val="24"/>
        </w:rPr>
      </w:pPr>
      <w:r w:rsidRPr="008C7CBF">
        <w:rPr>
          <w:sz w:val="24"/>
          <w:szCs w:val="24"/>
        </w:rPr>
        <w:t>Утверждена решением Собрания депутатов Вулканного городского поселения от 04.12.2009 г. № 327</w:t>
      </w:r>
    </w:p>
    <w:p w:rsidR="003D5401" w:rsidRDefault="003D5401" w:rsidP="00D66715">
      <w:pPr>
        <w:spacing w:before="40"/>
        <w:ind w:firstLine="357"/>
        <w:jc w:val="both"/>
        <w:rPr>
          <w:b/>
          <w:sz w:val="12"/>
          <w:szCs w:val="12"/>
          <w:u w:val="single"/>
        </w:rPr>
      </w:pPr>
    </w:p>
    <w:p w:rsidR="008C7CBF" w:rsidRPr="008C7CBF" w:rsidRDefault="008C7CBF" w:rsidP="00D66715">
      <w:pPr>
        <w:spacing w:before="40"/>
        <w:ind w:firstLine="357"/>
        <w:jc w:val="both"/>
        <w:rPr>
          <w:b/>
          <w:sz w:val="12"/>
          <w:szCs w:val="12"/>
        </w:rPr>
      </w:pPr>
      <w:r w:rsidRPr="008C7CBF">
        <w:rPr>
          <w:b/>
          <w:noProof/>
          <w:sz w:val="12"/>
          <w:szCs w:val="12"/>
        </w:rPr>
        <mc:AlternateContent>
          <mc:Choice Requires="wpc">
            <w:drawing>
              <wp:inline distT="0" distB="0" distL="0" distR="0" wp14:anchorId="5CD53458" wp14:editId="7A4609AE">
                <wp:extent cx="10643190" cy="3625703"/>
                <wp:effectExtent l="0" t="0" r="0" b="0"/>
                <wp:docPr id="13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57422" y="0"/>
                            <a:ext cx="1601794" cy="483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53A59" w:rsidRDefault="00595ABF" w:rsidP="008C7CBF">
                              <w:pPr>
                                <w:jc w:val="center"/>
                              </w:pPr>
                              <w:r>
                                <w:t>Глава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76846" y="723900"/>
                            <a:ext cx="1599204" cy="622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74F78" w:rsidRDefault="00595ABF" w:rsidP="008C7CBF">
                              <w:pPr>
                                <w:jc w:val="center"/>
                              </w:pPr>
                              <w:r>
                                <w:t>Заместитель главы администрации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18244" y="1828800"/>
                            <a:ext cx="2411107" cy="637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53A59" w:rsidRDefault="00595ABF" w:rsidP="008C7CBF">
                              <w:pPr>
                                <w:jc w:val="center"/>
                              </w:pPr>
                              <w:r>
                                <w:t xml:space="preserve">Отдел экономических и имущественных отношений </w:t>
                              </w:r>
                              <w:r w:rsidRPr="00B74C5B">
                                <w:t xml:space="preserve"> </w:t>
                              </w:r>
                              <w:r>
                                <w:t>администрации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405123" y="1826260"/>
                            <a:ext cx="1600499" cy="631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53A59" w:rsidRDefault="00595ABF" w:rsidP="008C7CBF">
                              <w:pPr>
                                <w:jc w:val="center"/>
                              </w:pPr>
                              <w:r>
                                <w:t>Аппарат администрации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4757672" y="483870"/>
                            <a:ext cx="0" cy="242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 flipH="1">
                            <a:off x="3546938" y="205740"/>
                            <a:ext cx="400125" cy="162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5556626" y="219710"/>
                            <a:ext cx="1335044" cy="5219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773834" y="749300"/>
                            <a:ext cx="1600499" cy="622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53A59" w:rsidRDefault="00595ABF" w:rsidP="008C7CBF">
                              <w:pPr>
                                <w:jc w:val="center"/>
                              </w:pPr>
                              <w:r>
                                <w:t>Специалист военно-учётного стола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5563101" y="212090"/>
                            <a:ext cx="520551" cy="1615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21755" y="728980"/>
                            <a:ext cx="2464198" cy="637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Pr="00753A59" w:rsidRDefault="00595ABF" w:rsidP="008C7CBF">
                              <w:pPr>
                                <w:jc w:val="center"/>
                              </w:pPr>
                              <w:r>
                                <w:t>Финансово-бухгалтерский отдел</w:t>
                              </w:r>
                              <w:r w:rsidRPr="00B74C5B">
                                <w:t xml:space="preserve"> </w:t>
                              </w:r>
                              <w:r>
                                <w:t>администрации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4"/>
                        <wps:cNvCnPr/>
                        <wps:spPr bwMode="auto">
                          <a:xfrm flipH="1">
                            <a:off x="2551159" y="210820"/>
                            <a:ext cx="1394609" cy="518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4804288" y="1355090"/>
                            <a:ext cx="0" cy="1600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780562" y="2955291"/>
                            <a:ext cx="2009826" cy="475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5ABF" w:rsidRDefault="00595ABF" w:rsidP="008C7CBF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Служба закзчика</w:t>
                              </w:r>
                            </w:p>
                            <w:p w:rsidR="00595ABF" w:rsidRDefault="00595ABF" w:rsidP="008C7CBF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администрации Вулканного ГП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D53458" id="Полотно 13" o:spid="_x0000_s1026" editas="canvas" style="width:838.05pt;height:285.5pt;mso-position-horizontal-relative:char;mso-position-vertical-relative:line" coordsize="106426,36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6426;height:36252;visibility:visible;mso-wrap-style:square">
                  <v:fill o:detectmouseclick="t"/>
                  <v:path o:connecttype="none"/>
                </v:shape>
                <v:rect id="Rectangle 4" o:spid="_x0000_s1028" style="position:absolute;left:39574;width:16018;height:4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595ABF" w:rsidRPr="00753A59" w:rsidRDefault="00595ABF" w:rsidP="008C7CBF">
                        <w:pPr>
                          <w:jc w:val="center"/>
                        </w:pPr>
                        <w:r>
                          <w:t>Глава Вулканного ГП</w:t>
                        </w:r>
                      </w:p>
                    </w:txbxContent>
                  </v:textbox>
                </v:rect>
                <v:rect id="Rectangle 5" o:spid="_x0000_s1029" style="position:absolute;left:39768;top:7239;width:15992;height:6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595ABF" w:rsidRPr="00774F78" w:rsidRDefault="00595ABF" w:rsidP="008C7CBF">
                        <w:pPr>
                          <w:jc w:val="center"/>
                        </w:pPr>
                        <w:r>
                          <w:t>Заместитель главы администрации Вулканного ГП</w:t>
                        </w:r>
                      </w:p>
                    </w:txbxContent>
                  </v:textbox>
                </v:rect>
                <v:rect id="Rectangle 6" o:spid="_x0000_s1030" style="position:absolute;left:18182;top:18288;width:24111;height:6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595ABF" w:rsidRPr="00753A59" w:rsidRDefault="00595ABF" w:rsidP="008C7CBF">
                        <w:pPr>
                          <w:jc w:val="center"/>
                        </w:pPr>
                        <w:r>
                          <w:t xml:space="preserve">Отдел экономических и имущественных отношений </w:t>
                        </w:r>
                        <w:r w:rsidRPr="00B74C5B">
                          <w:t xml:space="preserve"> </w:t>
                        </w:r>
                        <w:r>
                          <w:t>администрации Вулканного ГП</w:t>
                        </w:r>
                      </w:p>
                    </w:txbxContent>
                  </v:textbox>
                </v:rect>
                <v:rect id="Rectangle 7" o:spid="_x0000_s1031" style="position:absolute;left:54051;top:18262;width:16005;height:6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595ABF" w:rsidRPr="00753A59" w:rsidRDefault="00595ABF" w:rsidP="008C7CBF">
                        <w:pPr>
                          <w:jc w:val="center"/>
                        </w:pPr>
                        <w:r>
                          <w:t>Аппарат администрации Вулканного ГП</w:t>
                        </w:r>
                      </w:p>
                    </w:txbxContent>
                  </v:textbox>
                </v:rect>
                <v:line id="Line 8" o:spid="_x0000_s1032" style="position:absolute;visibility:visible;mso-wrap-style:square" from="47576,4838" to="47576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line id="Line 9" o:spid="_x0000_s1033" style="position:absolute;flip:x;visibility:visible;mso-wrap-style:square" from="35469,2057" to="39470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<v:stroke endarrow="block"/>
                </v:line>
                <v:line id="Line 10" o:spid="_x0000_s1034" style="position:absolute;visibility:visible;mso-wrap-style:square" from="55566,2197" to="68916,7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rect id="Rectangle 11" o:spid="_x0000_s1035" style="position:absolute;left:67738;top:7493;width:16005;height:6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595ABF" w:rsidRPr="00753A59" w:rsidRDefault="00595ABF" w:rsidP="008C7CBF">
                        <w:pPr>
                          <w:jc w:val="center"/>
                        </w:pPr>
                        <w:r>
                          <w:t>Специалист военно-учётного стола</w:t>
                        </w:r>
                      </w:p>
                    </w:txbxContent>
                  </v:textbox>
                </v:rect>
                <v:line id="Line 12" o:spid="_x0000_s1036" style="position:absolute;visibility:visible;mso-wrap-style:square" from="55631,2120" to="60836,18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rect id="Rectangle 13" o:spid="_x0000_s1037" style="position:absolute;left:6217;top:7289;width:24642;height: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595ABF" w:rsidRPr="00753A59" w:rsidRDefault="00595ABF" w:rsidP="008C7CBF">
                        <w:pPr>
                          <w:jc w:val="center"/>
                        </w:pPr>
                        <w:r>
                          <w:t>Финансово-бухгалтерский отдел</w:t>
                        </w:r>
                        <w:r w:rsidRPr="00B74C5B">
                          <w:t xml:space="preserve"> </w:t>
                        </w:r>
                        <w:r>
                          <w:t>администрации Вулканного ГП</w:t>
                        </w:r>
                      </w:p>
                    </w:txbxContent>
                  </v:textbox>
                </v:rect>
                <v:line id="Line 14" o:spid="_x0000_s1038" style="position:absolute;flip:x;visibility:visible;mso-wrap-style:square" from="25511,2108" to="39457,7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    <v:stroke endarrow="block"/>
                </v:line>
                <v:line id="Line 15" o:spid="_x0000_s1039" style="position:absolute;visibility:visible;mso-wrap-style:square" from="48042,13550" to="48042,2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<v:stroke endarrow="block"/>
                </v:line>
                <v:rect id="Rectangle 6" o:spid="_x0000_s1040" style="position:absolute;left:37805;top:29552;width:20098;height:4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<v:textbox>
                    <w:txbxContent>
                      <w:p w:rsidR="00595ABF" w:rsidRDefault="00595ABF" w:rsidP="008C7CBF">
                        <w:pPr>
                          <w:pStyle w:val="ac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Служба закзчика</w:t>
                        </w:r>
                      </w:p>
                      <w:p w:rsidR="00595ABF" w:rsidRDefault="00595ABF" w:rsidP="008C7CBF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администрации Вулканного ГП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D5401" w:rsidRPr="008C7CBF" w:rsidRDefault="003D5401" w:rsidP="00D66715">
      <w:pPr>
        <w:jc w:val="center"/>
        <w:rPr>
          <w:b/>
          <w:sz w:val="4"/>
          <w:szCs w:val="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68"/>
      </w:tblGrid>
      <w:tr w:rsidR="00F84854" w:rsidRPr="00D66715" w:rsidTr="00AF4796">
        <w:trPr>
          <w:trHeight w:val="587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</w:tcPr>
          <w:p w:rsidR="00B67925" w:rsidRPr="00D66715" w:rsidRDefault="001372DC" w:rsidP="00D667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="00B67925" w:rsidRPr="00D66715">
              <w:rPr>
                <w:b/>
                <w:sz w:val="28"/>
                <w:szCs w:val="28"/>
              </w:rPr>
              <w:t xml:space="preserve">. АДМИНИСТРАТИВНО-ТЕРРИТОРИАЛЬНОЕ УСТРОЙСТВО </w:t>
            </w:r>
          </w:p>
          <w:p w:rsidR="00B67925" w:rsidRPr="00D66715" w:rsidRDefault="00B67925" w:rsidP="00D66715">
            <w:pPr>
              <w:jc w:val="center"/>
              <w:rPr>
                <w:b/>
                <w:sz w:val="28"/>
                <w:szCs w:val="28"/>
              </w:rPr>
            </w:pPr>
            <w:r w:rsidRPr="00D66715">
              <w:rPr>
                <w:b/>
                <w:caps/>
                <w:sz w:val="28"/>
                <w:szCs w:val="28"/>
              </w:rPr>
              <w:t xml:space="preserve">на территории </w:t>
            </w:r>
            <w:r w:rsidRPr="00D66715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D10DEA" w:rsidRPr="00D66715">
              <w:rPr>
                <w:b/>
                <w:sz w:val="28"/>
                <w:szCs w:val="28"/>
              </w:rPr>
              <w:t xml:space="preserve"> </w:t>
            </w:r>
          </w:p>
          <w:p w:rsidR="00466C48" w:rsidRPr="00D66715" w:rsidRDefault="00466C48" w:rsidP="00D66715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F84854" w:rsidRPr="00D66715" w:rsidTr="00AF4796"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1"/>
              <w:tblW w:w="14527" w:type="dxa"/>
              <w:tblLayout w:type="fixed"/>
              <w:tblLook w:val="04A0" w:firstRow="1" w:lastRow="0" w:firstColumn="1" w:lastColumn="0" w:noHBand="0" w:noVBand="1"/>
            </w:tblPr>
            <w:tblGrid>
              <w:gridCol w:w="778"/>
              <w:gridCol w:w="7229"/>
              <w:gridCol w:w="6520"/>
            </w:tblGrid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1372DC" w:rsidP="00D667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  <w:r w:rsidR="000D436B" w:rsidRPr="00D66715">
                    <w:rPr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Административный центр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р.п</w:t>
                  </w:r>
                  <w:proofErr w:type="spellEnd"/>
                  <w:r>
                    <w:rPr>
                      <w:sz w:val="24"/>
                      <w:szCs w:val="24"/>
                    </w:rPr>
                    <w:t>. Вулканный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1372DC" w:rsidP="00D66715">
                  <w:pPr>
                    <w:rPr>
                      <w:sz w:val="24"/>
                      <w:szCs w:val="24"/>
                    </w:rPr>
                  </w:pPr>
                  <w:r w:rsidRPr="00D643D3">
                    <w:rPr>
                      <w:sz w:val="24"/>
                      <w:szCs w:val="24"/>
                    </w:rPr>
                    <w:t>4</w:t>
                  </w:r>
                  <w:r w:rsidR="00F14BCF" w:rsidRPr="00D66715">
                    <w:rPr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Расстояние от муниципального образования до административного центра субъекта РФ (км)</w:t>
                  </w:r>
                </w:p>
              </w:tc>
              <w:tc>
                <w:tcPr>
                  <w:tcW w:w="6520" w:type="dxa"/>
                </w:tcPr>
                <w:p w:rsidR="000D436B" w:rsidRPr="00D66715" w:rsidRDefault="000D436B" w:rsidP="00D643D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0D436B" w:rsidP="00D66715">
                  <w:pPr>
                    <w:ind w:firstLine="52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ind w:firstLine="521"/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по автомобильным дорогам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0D436B" w:rsidP="00D66715">
                  <w:pPr>
                    <w:ind w:firstLine="52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ind w:firstLine="521"/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воздушным путем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</w:p>
              </w:tc>
            </w:tr>
            <w:tr w:rsidR="007139BD" w:rsidRPr="00D66715" w:rsidTr="00D66715">
              <w:tc>
                <w:tcPr>
                  <w:tcW w:w="778" w:type="dxa"/>
                </w:tcPr>
                <w:p w:rsidR="007139BD" w:rsidRPr="00D66715" w:rsidRDefault="007139BD" w:rsidP="00D66715">
                  <w:pPr>
                    <w:ind w:firstLine="52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</w:tcPr>
                <w:p w:rsidR="007139BD" w:rsidRPr="00D66715" w:rsidRDefault="007139BD" w:rsidP="00D66715">
                  <w:pPr>
                    <w:ind w:firstLine="52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автозимнику</w:t>
                  </w:r>
                </w:p>
              </w:tc>
              <w:tc>
                <w:tcPr>
                  <w:tcW w:w="6520" w:type="dxa"/>
                </w:tcPr>
                <w:p w:rsidR="007139BD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1372DC" w:rsidP="00D667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  <w:r w:rsidR="00F14BCF" w:rsidRPr="00D66715">
                    <w:rPr>
                      <w:sz w:val="24"/>
                      <w:szCs w:val="24"/>
                    </w:rPr>
                    <w:t>.3.</w:t>
                  </w: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Площадь территории (</w:t>
                  </w:r>
                  <w:proofErr w:type="spellStart"/>
                  <w:r w:rsidRPr="00D66715">
                    <w:rPr>
                      <w:sz w:val="24"/>
                      <w:szCs w:val="24"/>
                    </w:rPr>
                    <w:t>кв.км</w:t>
                  </w:r>
                  <w:proofErr w:type="spellEnd"/>
                  <w:r w:rsidRPr="00D66715">
                    <w:rPr>
                      <w:sz w:val="24"/>
                      <w:szCs w:val="24"/>
                    </w:rPr>
                    <w:t>/га)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10,01 кв. км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1372DC" w:rsidP="00D667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  <w:r w:rsidR="00F14BCF" w:rsidRPr="00D66715">
                    <w:rPr>
                      <w:sz w:val="24"/>
                      <w:szCs w:val="24"/>
                    </w:rPr>
                    <w:t>.4.</w:t>
                  </w: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Численность населения (чел.)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1620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в том числе относящегося к коренным малочисленным  народам (чел.)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F84854" w:rsidRPr="00D66715" w:rsidTr="00D66715">
              <w:tc>
                <w:tcPr>
                  <w:tcW w:w="778" w:type="dxa"/>
                </w:tcPr>
                <w:p w:rsidR="000D436B" w:rsidRPr="00D66715" w:rsidRDefault="001372DC" w:rsidP="00D667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  <w:r w:rsidR="00F14BCF" w:rsidRPr="00D66715">
                    <w:rPr>
                      <w:sz w:val="24"/>
                      <w:szCs w:val="24"/>
                    </w:rPr>
                    <w:t>.5.</w:t>
                  </w:r>
                </w:p>
              </w:tc>
              <w:tc>
                <w:tcPr>
                  <w:tcW w:w="7229" w:type="dxa"/>
                  <w:shd w:val="clear" w:color="auto" w:fill="auto"/>
                </w:tcPr>
                <w:p w:rsidR="000D436B" w:rsidRPr="00D66715" w:rsidRDefault="000D436B" w:rsidP="00D66715">
                  <w:pPr>
                    <w:rPr>
                      <w:b/>
                      <w:sz w:val="24"/>
                      <w:szCs w:val="24"/>
                    </w:rPr>
                  </w:pPr>
                  <w:r w:rsidRPr="00D66715">
                    <w:rPr>
                      <w:sz w:val="24"/>
                      <w:szCs w:val="24"/>
                    </w:rPr>
                    <w:t>Число административно-территориальных единиц</w:t>
                  </w:r>
                </w:p>
              </w:tc>
              <w:tc>
                <w:tcPr>
                  <w:tcW w:w="6520" w:type="dxa"/>
                </w:tcPr>
                <w:p w:rsidR="000D436B" w:rsidRPr="00D66715" w:rsidRDefault="00D643D3" w:rsidP="00D643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466C48" w:rsidRPr="00D66715" w:rsidRDefault="00466C48" w:rsidP="00D66715">
            <w:pPr>
              <w:rPr>
                <w:b/>
                <w:sz w:val="24"/>
                <w:szCs w:val="24"/>
              </w:rPr>
            </w:pPr>
          </w:p>
        </w:tc>
      </w:tr>
    </w:tbl>
    <w:p w:rsidR="005E3E54" w:rsidRDefault="005E3E54" w:rsidP="00D66715">
      <w:pPr>
        <w:jc w:val="center"/>
        <w:rPr>
          <w:b/>
          <w:sz w:val="24"/>
          <w:szCs w:val="24"/>
        </w:rPr>
      </w:pPr>
    </w:p>
    <w:p w:rsidR="003D5401" w:rsidRPr="00D66715" w:rsidRDefault="001372DC" w:rsidP="00D66715">
      <w:pPr>
        <w:jc w:val="center"/>
        <w:rPr>
          <w:b/>
          <w:sz w:val="28"/>
          <w:szCs w:val="28"/>
        </w:rPr>
      </w:pPr>
      <w:r w:rsidRPr="001372DC">
        <w:rPr>
          <w:b/>
          <w:sz w:val="24"/>
          <w:szCs w:val="24"/>
        </w:rPr>
        <w:t>4</w:t>
      </w:r>
      <w:r w:rsidR="003D5401" w:rsidRPr="00D66715">
        <w:rPr>
          <w:b/>
          <w:sz w:val="24"/>
          <w:szCs w:val="24"/>
        </w:rPr>
        <w:t>.</w:t>
      </w:r>
      <w:r w:rsidR="001B10B4" w:rsidRPr="00D66715">
        <w:rPr>
          <w:b/>
          <w:sz w:val="24"/>
          <w:szCs w:val="24"/>
        </w:rPr>
        <w:t>6</w:t>
      </w:r>
      <w:r w:rsidR="003D5401" w:rsidRPr="00D66715">
        <w:rPr>
          <w:b/>
          <w:sz w:val="24"/>
          <w:szCs w:val="24"/>
        </w:rPr>
        <w:t xml:space="preserve">. Населенные пункты, расположенные в границах территории муниципального образования </w:t>
      </w:r>
    </w:p>
    <w:p w:rsidR="003D5401" w:rsidRPr="00D66715" w:rsidRDefault="003D5401" w:rsidP="00D66715">
      <w:pPr>
        <w:jc w:val="center"/>
        <w:rPr>
          <w:b/>
          <w:sz w:val="10"/>
          <w:szCs w:val="10"/>
        </w:rPr>
      </w:pPr>
    </w:p>
    <w:tbl>
      <w:tblPr>
        <w:tblW w:w="1502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6"/>
        <w:gridCol w:w="3487"/>
        <w:gridCol w:w="1860"/>
        <w:gridCol w:w="1400"/>
        <w:gridCol w:w="2126"/>
        <w:gridCol w:w="2552"/>
        <w:gridCol w:w="2835"/>
      </w:tblGrid>
      <w:tr w:rsidR="00A6533D" w:rsidRPr="00D66715" w:rsidTr="00D66715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 п/п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Статус и наименование</w:t>
            </w:r>
          </w:p>
          <w:p w:rsidR="00A6533D" w:rsidRPr="00D66715" w:rsidRDefault="00A6533D" w:rsidP="00D6671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населенного пункта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Численность</w:t>
            </w:r>
          </w:p>
          <w:p w:rsidR="00A6533D" w:rsidRPr="00D66715" w:rsidRDefault="00A6533D" w:rsidP="00D6671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населения (чел.)</w:t>
            </w:r>
          </w:p>
          <w:p w:rsidR="00A6533D" w:rsidRPr="00D66715" w:rsidRDefault="00A6533D" w:rsidP="00D643D3">
            <w:pPr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D66715">
              <w:rPr>
                <w:sz w:val="24"/>
                <w:szCs w:val="24"/>
              </w:rPr>
              <w:t>на 01.01.20</w:t>
            </w:r>
            <w:r w:rsidR="00D643D3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Численность избирателей (чел.)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Численность населения, относящегося к коренным малочисленным народам (чел.)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Расстояние до административного центра муниципального образования (км)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Расстояние</w:t>
            </w:r>
          </w:p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 административного центра субъекта РФ (км)</w:t>
            </w:r>
          </w:p>
          <w:p w:rsidR="00A6533D" w:rsidRPr="00D66715" w:rsidRDefault="00A6533D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</w:p>
        </w:tc>
      </w:tr>
      <w:tr w:rsidR="00D643D3" w:rsidRPr="00D66715" w:rsidTr="000927F4">
        <w:trPr>
          <w:trHeight w:val="412"/>
        </w:trPr>
        <w:tc>
          <w:tcPr>
            <w:tcW w:w="7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43D3" w:rsidRDefault="00D643D3" w:rsidP="000927F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43D3" w:rsidRDefault="00D643D3" w:rsidP="000927F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Вулканный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43D3" w:rsidRDefault="00D643D3" w:rsidP="000927F4">
            <w:pPr>
              <w:keepNext/>
              <w:widowControl w:val="0"/>
              <w:snapToGri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3D3" w:rsidRDefault="00D643D3" w:rsidP="000927F4">
            <w:pPr>
              <w:keepNext/>
              <w:widowControl w:val="0"/>
              <w:snapToGri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43D3" w:rsidRDefault="00D643D3" w:rsidP="000927F4">
            <w:pPr>
              <w:keepNext/>
              <w:widowControl w:val="0"/>
              <w:snapToGri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43D3" w:rsidRDefault="00D643D3" w:rsidP="000927F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3D3" w:rsidRDefault="00D643D3" w:rsidP="000927F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9002AA" w:rsidRPr="00D66715" w:rsidRDefault="009002AA" w:rsidP="00D66715">
      <w:pPr>
        <w:spacing w:line="360" w:lineRule="auto"/>
        <w:rPr>
          <w:sz w:val="16"/>
          <w:szCs w:val="16"/>
        </w:rPr>
      </w:pPr>
    </w:p>
    <w:p w:rsidR="00DE07F6" w:rsidRPr="00D66715" w:rsidRDefault="001372DC" w:rsidP="00D66715">
      <w:pPr>
        <w:spacing w:line="360" w:lineRule="auto"/>
        <w:jc w:val="center"/>
        <w:rPr>
          <w:b/>
          <w:sz w:val="24"/>
          <w:szCs w:val="24"/>
        </w:rPr>
      </w:pPr>
      <w:r w:rsidRPr="001372DC">
        <w:rPr>
          <w:b/>
          <w:sz w:val="24"/>
          <w:szCs w:val="24"/>
        </w:rPr>
        <w:t>4</w:t>
      </w:r>
      <w:r w:rsidR="00E24E90" w:rsidRPr="00D66715">
        <w:rPr>
          <w:b/>
          <w:sz w:val="24"/>
          <w:szCs w:val="24"/>
        </w:rPr>
        <w:t>.</w:t>
      </w:r>
      <w:r w:rsidR="001B10B4" w:rsidRPr="00D66715">
        <w:rPr>
          <w:b/>
          <w:sz w:val="24"/>
          <w:szCs w:val="24"/>
        </w:rPr>
        <w:t>7</w:t>
      </w:r>
      <w:r w:rsidR="00E24E90" w:rsidRPr="00D66715">
        <w:rPr>
          <w:b/>
          <w:sz w:val="24"/>
          <w:szCs w:val="24"/>
        </w:rPr>
        <w:t>. Краткая характеристика административно-территориальных единиц в составе муниципального образования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3544"/>
        <w:gridCol w:w="3260"/>
        <w:gridCol w:w="2402"/>
        <w:gridCol w:w="2439"/>
        <w:gridCol w:w="2546"/>
      </w:tblGrid>
      <w:tr w:rsidR="00F84854" w:rsidRPr="00D66715" w:rsidTr="00D643D3">
        <w:trPr>
          <w:jc w:val="center"/>
        </w:trPr>
        <w:tc>
          <w:tcPr>
            <w:tcW w:w="993" w:type="dxa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  <w:u w:val="single"/>
              </w:rPr>
            </w:pPr>
            <w:r w:rsidRPr="00D66715">
              <w:rPr>
                <w:sz w:val="24"/>
                <w:szCs w:val="24"/>
              </w:rPr>
              <w:t>Статус и наименование населенного пункта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  <w:u w:val="single"/>
              </w:rPr>
            </w:pPr>
            <w:r w:rsidRPr="00D66715">
              <w:rPr>
                <w:sz w:val="24"/>
                <w:szCs w:val="24"/>
              </w:rPr>
              <w:t>Историческое происхождение наименования единиц в составе муниципального образования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  <w:u w:val="single"/>
              </w:rPr>
            </w:pPr>
            <w:r w:rsidRPr="00D66715">
              <w:rPr>
                <w:sz w:val="24"/>
                <w:szCs w:val="24"/>
              </w:rPr>
              <w:t>Наименование рек и других водоемов, на которых расположен населенный пункт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Перечень предприятий, организаций производственного и социально-культурного назначения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B81664" w:rsidRPr="00D66715" w:rsidRDefault="00B81664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Перечень предприятий, являющихся градообразующими</w:t>
            </w:r>
          </w:p>
        </w:tc>
      </w:tr>
      <w:tr w:rsidR="00D643D3" w:rsidRPr="00D66715" w:rsidTr="00D643D3">
        <w:trPr>
          <w:jc w:val="center"/>
        </w:trPr>
        <w:tc>
          <w:tcPr>
            <w:tcW w:w="993" w:type="dxa"/>
            <w:vAlign w:val="center"/>
          </w:tcPr>
          <w:p w:rsidR="00D643D3" w:rsidRDefault="00D643D3" w:rsidP="000927F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D643D3" w:rsidRDefault="00D643D3" w:rsidP="000927F4">
            <w:pPr>
              <w:widowControl w:val="0"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Вулканный</w:t>
            </w:r>
          </w:p>
        </w:tc>
        <w:tc>
          <w:tcPr>
            <w:tcW w:w="3260" w:type="dxa"/>
          </w:tcPr>
          <w:p w:rsidR="00D643D3" w:rsidRPr="006713E6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Посёлок Вулканный образован в соответствии с Указом Президиума Верховного Совета РСФСР № 33С от 30.10.1968 г. «Об отнесении поселка в/ч 14086 Камчатской области к категории рабочих поселков закрытого типа»</w:t>
            </w:r>
          </w:p>
          <w:p w:rsidR="00D643D3" w:rsidRPr="006713E6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для создания бытовых условий военнослужащим вновь созданной войсковой части Министерства обороны.</w:t>
            </w:r>
          </w:p>
          <w:p w:rsidR="00D643D3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С 10.03.1969 г. рабочий поселок Вулканный переименован в рабочий поселок Петропавловск – Камчатский – 35 (в целях сохранения в тайне наименования закрытого поселка) согласно Ре</w:t>
            </w:r>
            <w:r w:rsidRPr="006713E6">
              <w:rPr>
                <w:sz w:val="24"/>
                <w:szCs w:val="24"/>
              </w:rPr>
              <w:lastRenderedPageBreak/>
              <w:t xml:space="preserve">шению исполнительного Комитета Камчатского областного Совета депутатов № 20 </w:t>
            </w:r>
            <w:proofErr w:type="spellStart"/>
            <w:r w:rsidRPr="006713E6">
              <w:rPr>
                <w:sz w:val="24"/>
                <w:szCs w:val="24"/>
              </w:rPr>
              <w:t>сс</w:t>
            </w:r>
            <w:proofErr w:type="spellEnd"/>
            <w:r w:rsidRPr="006713E6">
              <w:rPr>
                <w:sz w:val="24"/>
                <w:szCs w:val="24"/>
              </w:rPr>
              <w:t>.</w:t>
            </w:r>
          </w:p>
          <w:p w:rsidR="00D643D3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С 28.07.1992 г. рабочему посёлку Петропавловск – Камчатскому – 35 присваивается статус закрытого административно-территориального образования (ЗАТО) согласно п.2 постановления Верховного совета РФ «О порядке введения в действие Закона Российской Федерации «О закрытом административно-территориальном образовании»».</w:t>
            </w:r>
          </w:p>
          <w:p w:rsidR="00D643D3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С 4.01.1994 г. меняется официальное географическое название Петропавловск – Камчатский – 35 на посёлок Вулканный согласно Приложения к распоряжению Правитель</w:t>
            </w:r>
            <w:r>
              <w:rPr>
                <w:sz w:val="24"/>
                <w:szCs w:val="24"/>
              </w:rPr>
              <w:t xml:space="preserve">ства РФ </w:t>
            </w:r>
            <w:proofErr w:type="gramStart"/>
            <w:r>
              <w:rPr>
                <w:sz w:val="24"/>
                <w:szCs w:val="24"/>
              </w:rPr>
              <w:t>от  4.01.94</w:t>
            </w:r>
            <w:proofErr w:type="gramEnd"/>
            <w:r>
              <w:rPr>
                <w:sz w:val="24"/>
                <w:szCs w:val="24"/>
              </w:rPr>
              <w:t xml:space="preserve"> г.  № 3 – р. </w:t>
            </w:r>
          </w:p>
          <w:p w:rsidR="00D643D3" w:rsidRPr="006713E6" w:rsidRDefault="00D643D3" w:rsidP="000927F4">
            <w:pPr>
              <w:jc w:val="both"/>
              <w:rPr>
                <w:sz w:val="24"/>
                <w:szCs w:val="24"/>
              </w:rPr>
            </w:pPr>
            <w:r w:rsidRPr="006713E6">
              <w:rPr>
                <w:sz w:val="24"/>
                <w:szCs w:val="24"/>
              </w:rPr>
              <w:t>С 24.06.1996 г. ЗАТО п. Вулканный присваивается статус муниципального образования в Камчатской области согласно Закону Камчатской области «О территориях муниципальных образований в Камчатской обла</w:t>
            </w:r>
            <w:r>
              <w:rPr>
                <w:sz w:val="24"/>
                <w:szCs w:val="24"/>
              </w:rPr>
              <w:t xml:space="preserve">сти» от 24.06.1996 г. № 36. </w:t>
            </w:r>
            <w:r w:rsidRPr="006713E6">
              <w:rPr>
                <w:sz w:val="24"/>
                <w:szCs w:val="24"/>
              </w:rPr>
              <w:t xml:space="preserve">С 01 января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6713E6">
                <w:rPr>
                  <w:sz w:val="24"/>
                  <w:szCs w:val="24"/>
                </w:rPr>
                <w:t>1999 г</w:t>
              </w:r>
            </w:smartTag>
            <w:r w:rsidRPr="006713E6">
              <w:rPr>
                <w:sz w:val="24"/>
                <w:szCs w:val="24"/>
              </w:rPr>
              <w:t>. упразднен статус ЗАТО п. Вулканный согласно Указу Президента РФ от 24.01.1998 г. № 59.</w:t>
            </w:r>
          </w:p>
        </w:tc>
        <w:tc>
          <w:tcPr>
            <w:tcW w:w="2402" w:type="dxa"/>
          </w:tcPr>
          <w:p w:rsidR="00D643D3" w:rsidRPr="00507BB0" w:rsidRDefault="00D643D3" w:rsidP="000927F4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507BB0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439" w:type="dxa"/>
          </w:tcPr>
          <w:p w:rsidR="00D643D3" w:rsidRPr="00507BB0" w:rsidRDefault="00D643D3" w:rsidP="000927F4">
            <w:pPr>
              <w:widowControl w:val="0"/>
              <w:jc w:val="both"/>
              <w:rPr>
                <w:sz w:val="24"/>
                <w:szCs w:val="24"/>
              </w:rPr>
            </w:pPr>
            <w:r w:rsidRPr="00507BB0">
              <w:rPr>
                <w:sz w:val="24"/>
                <w:szCs w:val="24"/>
              </w:rPr>
              <w:t>ДК «Галактика», Врачебная амбулатория, Средняя общеобразовательная школа, Библиотека, Детская школа искусств (ДШИ), Детский сад № 37 «Белочка», ООО «Мирный» (хлебопекарня),</w:t>
            </w:r>
            <w:r w:rsidRPr="00507BB0">
              <w:rPr>
                <w:sz w:val="24"/>
                <w:szCs w:val="24"/>
                <w:u w:val="single"/>
              </w:rPr>
              <w:t xml:space="preserve"> </w:t>
            </w:r>
            <w:r w:rsidRPr="00507BB0">
              <w:rPr>
                <w:sz w:val="24"/>
                <w:szCs w:val="24"/>
              </w:rPr>
              <w:t xml:space="preserve">ООО «Круг» (производство </w:t>
            </w:r>
            <w:proofErr w:type="spellStart"/>
            <w:r w:rsidRPr="00507BB0">
              <w:rPr>
                <w:sz w:val="24"/>
                <w:szCs w:val="24"/>
              </w:rPr>
              <w:t>мясопродукции</w:t>
            </w:r>
            <w:proofErr w:type="spellEnd"/>
            <w:r w:rsidRPr="00507BB0">
              <w:rPr>
                <w:sz w:val="24"/>
                <w:szCs w:val="24"/>
              </w:rPr>
              <w:t xml:space="preserve">), «10-е поле» (кафе), ИП </w:t>
            </w:r>
            <w:proofErr w:type="spellStart"/>
            <w:r w:rsidRPr="00507BB0">
              <w:rPr>
                <w:sz w:val="24"/>
                <w:szCs w:val="24"/>
              </w:rPr>
              <w:t>Гудомарова</w:t>
            </w:r>
            <w:proofErr w:type="spellEnd"/>
            <w:r w:rsidRPr="00507BB0">
              <w:rPr>
                <w:sz w:val="24"/>
                <w:szCs w:val="24"/>
              </w:rPr>
              <w:t xml:space="preserve"> (шиномонтажная мастерская), магазины: «Эконом», «Маэстро», «Планета».</w:t>
            </w:r>
          </w:p>
        </w:tc>
        <w:tc>
          <w:tcPr>
            <w:tcW w:w="2546" w:type="dxa"/>
          </w:tcPr>
          <w:p w:rsidR="00D643D3" w:rsidRPr="00507BB0" w:rsidRDefault="00D643D3" w:rsidP="000927F4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507BB0">
              <w:rPr>
                <w:sz w:val="24"/>
                <w:szCs w:val="24"/>
              </w:rPr>
              <w:t>в/ч 14086 МО РФ</w:t>
            </w:r>
          </w:p>
        </w:tc>
      </w:tr>
    </w:tbl>
    <w:p w:rsidR="00852199" w:rsidRPr="00D66715" w:rsidRDefault="00852199" w:rsidP="00D66715">
      <w:pPr>
        <w:tabs>
          <w:tab w:val="left" w:pos="6710"/>
        </w:tabs>
        <w:rPr>
          <w:sz w:val="4"/>
          <w:szCs w:val="4"/>
        </w:r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15134"/>
      </w:tblGrid>
      <w:tr w:rsidR="00F84854" w:rsidRPr="00D66715" w:rsidTr="009929D9">
        <w:tc>
          <w:tcPr>
            <w:tcW w:w="15134" w:type="dxa"/>
          </w:tcPr>
          <w:p w:rsidR="00053AE7" w:rsidRDefault="00053AE7" w:rsidP="00053AE7">
            <w:pPr>
              <w:tabs>
                <w:tab w:val="left" w:pos="6710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43FE5" w:rsidRDefault="00053AE7" w:rsidP="00053AE7">
            <w:pPr>
              <w:tabs>
                <w:tab w:val="left" w:pos="671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</w:t>
            </w:r>
            <w:r w:rsidR="00A43FE5" w:rsidRPr="00D66715">
              <w:rPr>
                <w:b/>
                <w:sz w:val="24"/>
                <w:szCs w:val="24"/>
              </w:rPr>
              <w:t>. СРЕДСТВА МАССОВОЙ ИНФОРМАЦИИ</w:t>
            </w:r>
          </w:p>
          <w:p w:rsidR="00053AE7" w:rsidRPr="00053AE7" w:rsidRDefault="00053AE7" w:rsidP="00053AE7">
            <w:pPr>
              <w:tabs>
                <w:tab w:val="left" w:pos="6710"/>
              </w:tabs>
              <w:jc w:val="center"/>
              <w:rPr>
                <w:sz w:val="12"/>
                <w:szCs w:val="12"/>
              </w:rPr>
            </w:pPr>
          </w:p>
        </w:tc>
      </w:tr>
      <w:tr w:rsidR="00F84854" w:rsidRPr="00D66715" w:rsidTr="009929D9">
        <w:tc>
          <w:tcPr>
            <w:tcW w:w="15134" w:type="dxa"/>
          </w:tcPr>
          <w:p w:rsidR="00A43FE5" w:rsidRPr="00D66715" w:rsidRDefault="00053AE7" w:rsidP="00D667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43FE5" w:rsidRPr="00D66715">
              <w:rPr>
                <w:sz w:val="24"/>
                <w:szCs w:val="24"/>
              </w:rPr>
              <w:t xml:space="preserve">.1. Наименование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</w:t>
            </w:r>
          </w:p>
          <w:p w:rsidR="009929D9" w:rsidRPr="00D66715" w:rsidRDefault="009929D9" w:rsidP="00D66715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Тираж –  экз. одного номера, экз. в год</w:t>
            </w:r>
          </w:p>
          <w:p w:rsidR="009929D9" w:rsidRPr="00D66715" w:rsidRDefault="009929D9" w:rsidP="00D66715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Формат –полос</w:t>
            </w:r>
          </w:p>
          <w:p w:rsidR="009929D9" w:rsidRPr="00D66715" w:rsidRDefault="009929D9" w:rsidP="00D66715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Период издания – </w:t>
            </w:r>
          </w:p>
          <w:p w:rsidR="009929D9" w:rsidRPr="00D66715" w:rsidRDefault="009929D9" w:rsidP="00D66715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Учредитель – </w:t>
            </w:r>
          </w:p>
          <w:p w:rsidR="009E631A" w:rsidRPr="00D66715" w:rsidRDefault="009929D9" w:rsidP="005E3E54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Юридический адрес – </w:t>
            </w:r>
          </w:p>
        </w:tc>
      </w:tr>
    </w:tbl>
    <w:p w:rsidR="00053AE7" w:rsidRDefault="00053AE7" w:rsidP="00D66715">
      <w:pPr>
        <w:jc w:val="center"/>
        <w:rPr>
          <w:b/>
          <w:sz w:val="24"/>
          <w:szCs w:val="24"/>
          <w:lang w:val="en-US"/>
        </w:rPr>
      </w:pPr>
    </w:p>
    <w:p w:rsidR="003D5401" w:rsidRPr="00D66715" w:rsidRDefault="00053AE7" w:rsidP="00D667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 w:rsidR="003D5401" w:rsidRPr="00D66715">
        <w:rPr>
          <w:b/>
          <w:sz w:val="24"/>
          <w:szCs w:val="24"/>
        </w:rPr>
        <w:t xml:space="preserve">. ТЕРРИТОРИАЛЬНОЕ ОБЩЕСТВЕННОЕ САМОУПРАВЛЕНИЕ, </w:t>
      </w:r>
    </w:p>
    <w:p w:rsidR="003D5401" w:rsidRPr="00D66715" w:rsidRDefault="003D5401" w:rsidP="00D66715">
      <w:pPr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ОБЩЕСТВЕННО-ПОЛИТИЧЕСКИЕ И ДРУГИЕ ОБЪЕДИНЕНИЯ ГРАЖДАН</w:t>
      </w:r>
    </w:p>
    <w:p w:rsidR="003D5401" w:rsidRPr="00D66715" w:rsidRDefault="003D5401" w:rsidP="00D66715">
      <w:pPr>
        <w:jc w:val="center"/>
        <w:rPr>
          <w:b/>
          <w:sz w:val="12"/>
          <w:szCs w:val="12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7"/>
        <w:gridCol w:w="8586"/>
        <w:gridCol w:w="1911"/>
        <w:gridCol w:w="3815"/>
      </w:tblGrid>
      <w:tr w:rsidR="00F84854" w:rsidRPr="00D66715" w:rsidTr="00D66715">
        <w:trPr>
          <w:trHeight w:val="23"/>
          <w:tblHeader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 п/п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</w:t>
            </w:r>
          </w:p>
          <w:p w:rsidR="00A43FE5" w:rsidRPr="00D66715" w:rsidRDefault="005536F1" w:rsidP="00D643D3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D51F0C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D51F0C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A43FE5"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E67CEE">
              <w:rPr>
                <w:sz w:val="24"/>
                <w:szCs w:val="24"/>
              </w:rPr>
              <w:t>3</w:t>
            </w:r>
            <w:r w:rsidR="00D643D3">
              <w:rPr>
                <w:sz w:val="24"/>
                <w:szCs w:val="24"/>
              </w:rPr>
              <w:t xml:space="preserve"> </w:t>
            </w:r>
            <w:r w:rsidR="00A43FE5"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D66715">
        <w:trPr>
          <w:trHeight w:val="23"/>
          <w:tblHeader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9425C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66715">
              <w:rPr>
                <w:sz w:val="24"/>
                <w:szCs w:val="24"/>
                <w:lang w:val="en-US"/>
              </w:rPr>
              <w:t>4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</w:t>
            </w: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Число зарегистрированных органов территориального общественного самоуправления (ТОС) – всего, 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 том числе в пределах территорий: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подъездов многоквартирных жилых домов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многоквартирных жилых домов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в) группы жилых домов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г) жилых микрорайонов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д) сельских населенных пунктов, не являющихся поселениями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</w:t>
            </w: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Перечень зарегистрированных на территории муниципального образования политических партий, общественных движений с указанием их численности: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нацио</w:t>
            </w:r>
            <w:r w:rsidR="006104DD" w:rsidRPr="00D66715">
              <w:rPr>
                <w:sz w:val="24"/>
                <w:szCs w:val="24"/>
              </w:rPr>
              <w:t>нально-культурных объединений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6104DD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E62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</w:t>
            </w:r>
          </w:p>
        </w:tc>
        <w:tc>
          <w:tcPr>
            <w:tcW w:w="8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религиозных конфессий</w:t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6104DD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E62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FF2E62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общественных некоммерческих организаций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2E62" w:rsidRPr="00D66715" w:rsidRDefault="006104DD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E62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D66715">
        <w:trPr>
          <w:cantSplit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  <w:lang w:val="en-US"/>
              </w:rPr>
              <w:t>6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старост в населенных пунктах на территории муниципального образования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5CF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D5401" w:rsidRPr="00D66715" w:rsidRDefault="003D5401" w:rsidP="00D66715">
      <w:pPr>
        <w:tabs>
          <w:tab w:val="left" w:pos="8280"/>
        </w:tabs>
        <w:rPr>
          <w:iCs/>
          <w:sz w:val="24"/>
          <w:szCs w:val="24"/>
        </w:rPr>
      </w:pPr>
    </w:p>
    <w:p w:rsidR="003D5401" w:rsidRPr="00D66715" w:rsidRDefault="00053AE7" w:rsidP="00D66715">
      <w:pPr>
        <w:tabs>
          <w:tab w:val="left" w:pos="82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VII</w:t>
      </w:r>
      <w:r w:rsidR="003D5401" w:rsidRPr="00D66715">
        <w:rPr>
          <w:b/>
          <w:sz w:val="24"/>
          <w:szCs w:val="24"/>
        </w:rPr>
        <w:t>. НАСЕЛЕНИЕ МУНИЦИПАЛЬНОГО ОБРАЗОВАНИЯ.</w:t>
      </w:r>
    </w:p>
    <w:p w:rsidR="003D5401" w:rsidRPr="00D66715" w:rsidRDefault="003D5401" w:rsidP="00D66715">
      <w:pPr>
        <w:tabs>
          <w:tab w:val="left" w:pos="8280"/>
        </w:tabs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ДЕМОГРАФИЧЕСКАЯ ХАРАКТЕРИСТИКА</w:t>
      </w:r>
    </w:p>
    <w:p w:rsidR="003D5401" w:rsidRPr="00D66715" w:rsidRDefault="003D5401" w:rsidP="00D66715">
      <w:pPr>
        <w:pStyle w:val="a3"/>
        <w:rPr>
          <w:szCs w:val="24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1"/>
        <w:gridCol w:w="8512"/>
        <w:gridCol w:w="2182"/>
        <w:gridCol w:w="3544"/>
      </w:tblGrid>
      <w:tr w:rsidR="00F84854" w:rsidRPr="00D66715" w:rsidTr="00D66715">
        <w:trPr>
          <w:cantSplit/>
          <w:trHeight w:val="893"/>
          <w:tblHeader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№</w:t>
            </w:r>
          </w:p>
          <w:p w:rsidR="00A43FE5" w:rsidRPr="00D66715" w:rsidRDefault="00A43FE5" w:rsidP="00D66715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8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Показатель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</w:t>
            </w:r>
          </w:p>
          <w:p w:rsidR="00A43FE5" w:rsidRPr="00D66715" w:rsidRDefault="00A43FE5" w:rsidP="008C7CBF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5B638A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="005B638A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8C7CBF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5536F1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</w:t>
            </w: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2599"/>
                <w:tab w:val="left" w:pos="8280"/>
              </w:tabs>
              <w:snapToGrid w:val="0"/>
              <w:ind w:left="23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Численность постоянного населения (на конец года) – всего, в том числе в возрасте: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E75A3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</w:t>
            </w:r>
            <w:r w:rsidR="005B638A" w:rsidRPr="00D66715">
              <w:rPr>
                <w:sz w:val="24"/>
                <w:szCs w:val="24"/>
              </w:rPr>
              <w:t>) моложе трудоспособного, из них: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ind w:left="238" w:right="112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детей дошкольного возраста (до 6 лет)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ind w:left="238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детей школьного возраста (от 6 до 15 лет включительно)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трудоспособном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в) старше трудоспособного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</w:t>
            </w: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Структура занятости работоспособного населения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25CF" w:rsidRPr="00D66715" w:rsidRDefault="009425C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5CF" w:rsidRPr="00D66715" w:rsidRDefault="009E0EF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трудоустроенные в коммерческой сфере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A3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трудоустроенные в бюджетной сфере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A3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военнослужащие*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5A3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84854" w:rsidRPr="00D66715" w:rsidTr="00D66715">
        <w:trPr>
          <w:cantSplit/>
          <w:trHeight w:val="23"/>
        </w:trPr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безработные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75A3" w:rsidRPr="00D66715" w:rsidRDefault="005E75A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75A3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B638A" w:rsidRPr="00D66715" w:rsidRDefault="005B638A" w:rsidP="00D66715">
      <w:pPr>
        <w:pStyle w:val="af5"/>
      </w:pPr>
      <w:r w:rsidRPr="00D66715">
        <w:rPr>
          <w:sz w:val="16"/>
          <w:szCs w:val="16"/>
          <w:vertAlign w:val="superscript"/>
        </w:rPr>
        <w:t>1</w:t>
      </w:r>
      <w:r w:rsidRPr="00D66715">
        <w:t xml:space="preserve"> Данные на 01</w:t>
      </w:r>
      <w:r w:rsidR="005D5229">
        <w:t xml:space="preserve"> января</w:t>
      </w:r>
      <w:r w:rsidRPr="00D66715">
        <w:t xml:space="preserve">. В соответствии с Годовым производственным планом Росстата оценка численности постоянного населения на </w:t>
      </w:r>
      <w:r w:rsidR="005D5229">
        <w:t>_______ 20__ г.</w:t>
      </w:r>
      <w:r w:rsidRPr="00D66715">
        <w:t xml:space="preserve"> по полу и возрасту осуществл</w:t>
      </w:r>
      <w:r w:rsidR="005D5229">
        <w:t>яется</w:t>
      </w:r>
      <w:r w:rsidRPr="00D66715">
        <w:t xml:space="preserve"> в сентябре 20</w:t>
      </w:r>
      <w:r w:rsidR="005D5229">
        <w:t>___</w:t>
      </w:r>
      <w:r w:rsidRPr="00D66715">
        <w:t xml:space="preserve"> года.</w:t>
      </w:r>
    </w:p>
    <w:p w:rsidR="005E75A3" w:rsidRPr="00D66715" w:rsidRDefault="005E75A3" w:rsidP="00D66715">
      <w:pPr>
        <w:pStyle w:val="af5"/>
      </w:pPr>
      <w:r w:rsidRPr="00D66715">
        <w:t xml:space="preserve">*при заполнении графы под военнослужащими следует понимать лиц трудоспособного возраста, проходящих службу в вооруженных силах РФ (в том числе из состава гражданского персонала ВС РФ), сотрудников правоохранительных органов (МВД, </w:t>
      </w:r>
      <w:proofErr w:type="spellStart"/>
      <w:r w:rsidRPr="00D66715">
        <w:t>Росгвардия</w:t>
      </w:r>
      <w:proofErr w:type="spellEnd"/>
      <w:r w:rsidRPr="00D66715">
        <w:t>, СК РФ, ФСБ РФ, ФССП, ФСИН, прочие)</w:t>
      </w:r>
    </w:p>
    <w:p w:rsidR="00A00BEF" w:rsidRDefault="00A00BEF" w:rsidP="00D66715">
      <w:pPr>
        <w:pStyle w:val="4"/>
        <w:jc w:val="center"/>
        <w:rPr>
          <w:b w:val="0"/>
          <w:sz w:val="24"/>
          <w:szCs w:val="24"/>
        </w:rPr>
      </w:pPr>
    </w:p>
    <w:p w:rsidR="003D5401" w:rsidRDefault="003D5401" w:rsidP="005E3E54">
      <w:pPr>
        <w:pStyle w:val="4"/>
        <w:numPr>
          <w:ilvl w:val="0"/>
          <w:numId w:val="26"/>
        </w:numPr>
        <w:jc w:val="center"/>
        <w:rPr>
          <w:b w:val="0"/>
          <w:bCs/>
          <w:sz w:val="24"/>
          <w:szCs w:val="24"/>
        </w:rPr>
      </w:pPr>
      <w:r w:rsidRPr="00D66715">
        <w:rPr>
          <w:b w:val="0"/>
          <w:bCs/>
          <w:sz w:val="24"/>
          <w:szCs w:val="24"/>
        </w:rPr>
        <w:t>Демографическая характеристика муниципального образования</w:t>
      </w:r>
    </w:p>
    <w:p w:rsidR="005E3E54" w:rsidRPr="005E3E54" w:rsidRDefault="005E3E54" w:rsidP="005E3E54">
      <w:pPr>
        <w:pStyle w:val="aff0"/>
        <w:numPr>
          <w:ilvl w:val="0"/>
          <w:numId w:val="26"/>
        </w:num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8"/>
        <w:gridCol w:w="8585"/>
        <w:gridCol w:w="2182"/>
        <w:gridCol w:w="3544"/>
      </w:tblGrid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 п/п</w:t>
            </w:r>
          </w:p>
        </w:tc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Показатель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</w:t>
            </w:r>
          </w:p>
          <w:p w:rsidR="00A43FE5" w:rsidRPr="00D66715" w:rsidRDefault="005536F1" w:rsidP="008C7CBF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5B638A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5B638A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A43FE5" w:rsidRPr="00D66715">
              <w:rPr>
                <w:sz w:val="24"/>
                <w:szCs w:val="24"/>
              </w:rPr>
              <w:t>20</w:t>
            </w:r>
            <w:r w:rsidR="008C7CBF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Pr="00D66715">
              <w:rPr>
                <w:sz w:val="24"/>
                <w:szCs w:val="24"/>
              </w:rPr>
              <w:t xml:space="preserve"> </w:t>
            </w:r>
            <w:r w:rsidR="00A43FE5"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2.1.</w:t>
            </w:r>
          </w:p>
        </w:tc>
        <w:tc>
          <w:tcPr>
            <w:tcW w:w="8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>Число родившихся за год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jc w:val="center"/>
              <w:rPr>
                <w:szCs w:val="24"/>
              </w:rPr>
            </w:pPr>
            <w:r w:rsidRPr="00D66715">
              <w:rPr>
                <w:szCs w:val="24"/>
              </w:rPr>
              <w:t>2.2.</w:t>
            </w:r>
          </w:p>
        </w:tc>
        <w:tc>
          <w:tcPr>
            <w:tcW w:w="8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>Число умерших за год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jc w:val="center"/>
              <w:rPr>
                <w:szCs w:val="24"/>
              </w:rPr>
            </w:pPr>
            <w:r w:rsidRPr="00D66715">
              <w:rPr>
                <w:szCs w:val="24"/>
              </w:rPr>
              <w:t>2.3.</w:t>
            </w:r>
          </w:p>
        </w:tc>
        <w:tc>
          <w:tcPr>
            <w:tcW w:w="8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>Естественный прирост населения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3E3AFC" w:rsidP="00D66715">
            <w:pPr>
              <w:pStyle w:val="a3"/>
              <w:tabs>
                <w:tab w:val="left" w:pos="8280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2.4</w:t>
            </w:r>
            <w:r w:rsidR="005B638A" w:rsidRPr="00D66715">
              <w:rPr>
                <w:szCs w:val="24"/>
              </w:rPr>
              <w:t>.</w:t>
            </w:r>
          </w:p>
        </w:tc>
        <w:tc>
          <w:tcPr>
            <w:tcW w:w="8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>Число прибывших за год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</w:tr>
      <w:tr w:rsidR="00F84854" w:rsidRPr="00D66715" w:rsidTr="001F763C">
        <w:trPr>
          <w:cantSplit/>
          <w:trHeight w:val="23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3E3AF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="005B638A" w:rsidRPr="00D66715">
              <w:rPr>
                <w:sz w:val="24"/>
                <w:szCs w:val="24"/>
              </w:rPr>
              <w:t>.</w:t>
            </w:r>
          </w:p>
        </w:tc>
        <w:tc>
          <w:tcPr>
            <w:tcW w:w="8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pStyle w:val="a3"/>
              <w:tabs>
                <w:tab w:val="left" w:pos="8280"/>
              </w:tabs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>Численность выбывших за год</w:t>
            </w:r>
          </w:p>
        </w:tc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8C7CBF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</w:tbl>
    <w:p w:rsidR="003D5401" w:rsidRPr="00D66715" w:rsidRDefault="003D5401" w:rsidP="00D66715">
      <w:pPr>
        <w:tabs>
          <w:tab w:val="left" w:pos="8280"/>
        </w:tabs>
        <w:jc w:val="center"/>
        <w:rPr>
          <w:b/>
          <w:sz w:val="16"/>
          <w:szCs w:val="16"/>
        </w:rPr>
      </w:pPr>
    </w:p>
    <w:p w:rsidR="003D5401" w:rsidRPr="00D66715" w:rsidRDefault="005F14CC" w:rsidP="00D66715">
      <w:pPr>
        <w:tabs>
          <w:tab w:val="left" w:pos="82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VIII</w:t>
      </w:r>
      <w:r w:rsidR="003D5401" w:rsidRPr="00D66715">
        <w:rPr>
          <w:b/>
          <w:sz w:val="24"/>
          <w:szCs w:val="24"/>
        </w:rPr>
        <w:t>. УРОВЕНЬ ЖИЗНИ НАСЕЛЕНИЯ</w:t>
      </w:r>
    </w:p>
    <w:p w:rsidR="003D5401" w:rsidRPr="00D66715" w:rsidRDefault="003D5401" w:rsidP="00D66715">
      <w:pPr>
        <w:tabs>
          <w:tab w:val="left" w:pos="8280"/>
        </w:tabs>
        <w:jc w:val="center"/>
        <w:rPr>
          <w:sz w:val="16"/>
          <w:szCs w:val="16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8"/>
        <w:gridCol w:w="8811"/>
        <w:gridCol w:w="1956"/>
        <w:gridCol w:w="3544"/>
      </w:tblGrid>
      <w:tr w:rsidR="00F84854" w:rsidRPr="00D66715" w:rsidTr="001F763C">
        <w:trPr>
          <w:cantSplit/>
          <w:trHeight w:val="23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 п/п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</w:t>
            </w:r>
          </w:p>
          <w:p w:rsidR="00A43FE5" w:rsidRPr="00D66715" w:rsidRDefault="00A43FE5" w:rsidP="008C7CBF">
            <w:pPr>
              <w:tabs>
                <w:tab w:val="left" w:pos="8280"/>
              </w:tabs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5B638A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="005B638A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8C7CBF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5F14CC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9E56AD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6B2C" w:rsidRPr="00D66715" w:rsidRDefault="003E3AFC" w:rsidP="003E3AFC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B2C" w:rsidRPr="00D66715">
              <w:rPr>
                <w:sz w:val="24"/>
                <w:szCs w:val="24"/>
              </w:rPr>
              <w:t>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6B2C" w:rsidRPr="00D66715" w:rsidRDefault="00FD6B2C" w:rsidP="00D66715">
            <w:pPr>
              <w:tabs>
                <w:tab w:val="left" w:pos="2599"/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Средняя заработная плата по муниципальному образованию в бюджетной сфере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</w:tcPr>
          <w:p w:rsidR="00FD6B2C" w:rsidRPr="00D66715" w:rsidRDefault="003E3AFC" w:rsidP="003E3AFC">
            <w:pPr>
              <w:jc w:val="center"/>
            </w:pPr>
            <w:r w:rsidRPr="00D66715">
              <w:rPr>
                <w:sz w:val="24"/>
                <w:szCs w:val="24"/>
              </w:rPr>
              <w:t>руб.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6B2C" w:rsidRPr="00D66715" w:rsidRDefault="00FD6B2C" w:rsidP="00D66715">
            <w:pPr>
              <w:tabs>
                <w:tab w:val="left" w:pos="8280"/>
              </w:tabs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455D16" w:rsidRPr="00D66715" w:rsidTr="009E56AD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3E3AFC" w:rsidP="00455D16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5D16" w:rsidRPr="00D66715">
              <w:rPr>
                <w:sz w:val="24"/>
                <w:szCs w:val="24"/>
              </w:rPr>
              <w:t>.1.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455D16" w:rsidP="00455D16">
            <w:pPr>
              <w:tabs>
                <w:tab w:val="left" w:pos="2599"/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Средняя заработная плата по муниципальному образованию в образовании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</w:tcPr>
          <w:p w:rsidR="00455D16" w:rsidRDefault="00455D16" w:rsidP="00455D16">
            <w:pPr>
              <w:jc w:val="center"/>
            </w:pPr>
            <w:r w:rsidRPr="00257E94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D16" w:rsidRPr="00D66715" w:rsidRDefault="00455D16" w:rsidP="00455D16">
            <w:pPr>
              <w:tabs>
                <w:tab w:val="left" w:pos="8280"/>
              </w:tabs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455D16" w:rsidRPr="00D66715" w:rsidTr="009E56AD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3E3AFC" w:rsidP="00455D16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5D16" w:rsidRPr="00D66715">
              <w:rPr>
                <w:sz w:val="24"/>
                <w:szCs w:val="24"/>
              </w:rPr>
              <w:t>.2.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455D16" w:rsidP="00455D16">
            <w:pPr>
              <w:tabs>
                <w:tab w:val="left" w:pos="2599"/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Средняя заработная плата по муниципальному образованию в культуре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</w:tcPr>
          <w:p w:rsidR="00455D16" w:rsidRDefault="00455D16" w:rsidP="00455D16">
            <w:pPr>
              <w:jc w:val="center"/>
            </w:pPr>
            <w:r w:rsidRPr="00257E94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D16" w:rsidRPr="00D66715" w:rsidRDefault="00455D16" w:rsidP="00455D16">
            <w:pPr>
              <w:tabs>
                <w:tab w:val="left" w:pos="8280"/>
              </w:tabs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455D16" w:rsidRPr="00D66715" w:rsidTr="009E56AD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3E3AFC" w:rsidP="00455D16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5D16" w:rsidRPr="00D66715">
              <w:rPr>
                <w:sz w:val="24"/>
                <w:szCs w:val="24"/>
              </w:rPr>
              <w:t>.3.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5D16" w:rsidRPr="00D66715" w:rsidRDefault="00455D16" w:rsidP="00455D16">
            <w:pPr>
              <w:tabs>
                <w:tab w:val="left" w:pos="2599"/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Средняя заработная плата по муниципальному образованию в здравоохранении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</w:tcPr>
          <w:p w:rsidR="00455D16" w:rsidRDefault="00455D16" w:rsidP="00455D16">
            <w:pPr>
              <w:jc w:val="center"/>
            </w:pPr>
            <w:r w:rsidRPr="00257E94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5D16" w:rsidRPr="00D66715" w:rsidRDefault="00455D16" w:rsidP="00455D16">
            <w:pPr>
              <w:tabs>
                <w:tab w:val="left" w:pos="8280"/>
              </w:tabs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FD6B2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5</w:t>
            </w:r>
            <w:r w:rsidR="005B638A" w:rsidRPr="00D66715">
              <w:rPr>
                <w:sz w:val="24"/>
                <w:szCs w:val="24"/>
              </w:rPr>
              <w:t>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E3E54" w:rsidRPr="00D66715" w:rsidRDefault="005B638A" w:rsidP="003E3AFC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Величина просроченной задолженности по заработной плате работников на начало текущего года (01.01.) – всего,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3E3AFC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 том числе сложившейся на начало текущего года (01.01.):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из-за отсутствия собственных средств предприятий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из-за недофинансирования из бюджетов всех уровней, в том числе: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ind w:left="54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федерального бюджета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ind w:left="54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бюджета субъекта федерации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ind w:left="54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в) местного бюджета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9E0EF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FD6B2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</w:t>
            </w:r>
            <w:r w:rsidR="005B638A" w:rsidRPr="00D66715">
              <w:rPr>
                <w:sz w:val="24"/>
                <w:szCs w:val="24"/>
              </w:rPr>
              <w:t>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E3E54" w:rsidRPr="00D66715" w:rsidRDefault="005B638A" w:rsidP="003E3AFC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Среднедушевой денежный доход населения (в месяц)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638A" w:rsidRPr="005B7770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84854" w:rsidRPr="00D66715" w:rsidTr="001F763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FD6B2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7</w:t>
            </w:r>
            <w:r w:rsidR="005B638A" w:rsidRPr="00D66715">
              <w:rPr>
                <w:sz w:val="24"/>
                <w:szCs w:val="24"/>
              </w:rPr>
              <w:t>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Численность не занятых граждан, обратившихся за содействием </w:t>
            </w:r>
            <w:r w:rsidRPr="00D66715">
              <w:rPr>
                <w:sz w:val="24"/>
                <w:szCs w:val="24"/>
              </w:rPr>
              <w:br/>
              <w:t>в поиске подходящей работы (на конец отчетного периода)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  <w:p w:rsidR="005B638A" w:rsidRPr="00D66715" w:rsidRDefault="005B638A" w:rsidP="00D66715">
            <w:pPr>
              <w:tabs>
                <w:tab w:val="left" w:pos="8280"/>
              </w:tabs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F763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из них численность безработных граждан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F763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из них получают социальные выплаты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F763C">
        <w:trPr>
          <w:cantSplit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FD6B2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</w:t>
            </w:r>
            <w:r w:rsidR="005B638A" w:rsidRPr="00D66715">
              <w:rPr>
                <w:sz w:val="24"/>
                <w:szCs w:val="24"/>
              </w:rPr>
              <w:t>.</w:t>
            </w:r>
          </w:p>
        </w:tc>
        <w:tc>
          <w:tcPr>
            <w:tcW w:w="8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Количество семей, получающих субсидии на оплату жилищно-коммунальных услуг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638A" w:rsidRPr="00D66715" w:rsidRDefault="005B638A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  <w:p w:rsidR="005B638A" w:rsidRPr="00D66715" w:rsidRDefault="005B638A" w:rsidP="00D66715">
            <w:pPr>
              <w:tabs>
                <w:tab w:val="left" w:pos="82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638A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5E3E54" w:rsidRDefault="005E3E54" w:rsidP="00D66715">
      <w:pPr>
        <w:pStyle w:val="af5"/>
      </w:pPr>
    </w:p>
    <w:p w:rsidR="005B638A" w:rsidRPr="00D66715" w:rsidRDefault="005B638A" w:rsidP="00D66715">
      <w:pPr>
        <w:pStyle w:val="af5"/>
      </w:pPr>
      <w:r w:rsidRPr="00D66715">
        <w:rPr>
          <w:rStyle w:val="afc"/>
        </w:rPr>
        <w:footnoteRef/>
      </w:r>
      <w:r w:rsidRPr="00D66715">
        <w:t xml:space="preserve"> Без субъектов малого предпринимательства.</w:t>
      </w:r>
    </w:p>
    <w:p w:rsidR="005B638A" w:rsidRPr="00D66715" w:rsidRDefault="005B638A" w:rsidP="00D66715">
      <w:pPr>
        <w:pStyle w:val="af5"/>
      </w:pPr>
      <w:r w:rsidRPr="00D66715">
        <w:rPr>
          <w:rStyle w:val="afc"/>
        </w:rPr>
        <w:footnoteRef/>
      </w:r>
      <w:r w:rsidRPr="00D66715">
        <w:t xml:space="preserve">. По итогам сплошного федерального статистического наблюдения за деятельностью субъектов малого и среднего предпринимательства за </w:t>
      </w:r>
      <w:r w:rsidR="005D5229">
        <w:t>соответствующий</w:t>
      </w:r>
      <w:r w:rsidRPr="00D66715">
        <w:t xml:space="preserve"> год</w:t>
      </w:r>
      <w:r w:rsidR="005D5229">
        <w:t>.</w:t>
      </w:r>
      <w:r w:rsidRPr="00D66715">
        <w:t xml:space="preserve"> </w:t>
      </w:r>
    </w:p>
    <w:p w:rsidR="003D5401" w:rsidRDefault="003D5401" w:rsidP="00D66715">
      <w:pPr>
        <w:rPr>
          <w:sz w:val="24"/>
          <w:szCs w:val="24"/>
        </w:rPr>
      </w:pPr>
    </w:p>
    <w:p w:rsidR="003E3AFC" w:rsidRPr="00D66715" w:rsidRDefault="003E3AFC" w:rsidP="00D66715">
      <w:pPr>
        <w:rPr>
          <w:sz w:val="24"/>
          <w:szCs w:val="24"/>
        </w:rPr>
      </w:pPr>
    </w:p>
    <w:p w:rsidR="003D5401" w:rsidRPr="00D66715" w:rsidRDefault="00F0491F" w:rsidP="00D66715">
      <w:pPr>
        <w:tabs>
          <w:tab w:val="left" w:pos="1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="003D5401" w:rsidRPr="00D66715">
        <w:rPr>
          <w:b/>
          <w:sz w:val="24"/>
          <w:szCs w:val="24"/>
          <w:lang w:val="en-US"/>
        </w:rPr>
        <w:t>X</w:t>
      </w:r>
      <w:r w:rsidR="003D5401" w:rsidRPr="00D66715">
        <w:rPr>
          <w:b/>
          <w:sz w:val="24"/>
          <w:szCs w:val="24"/>
        </w:rPr>
        <w:t>. БЮДЖЕТ МУНИЦИПАЛЬНОГО ОБРАЗОВАНИЯ</w:t>
      </w:r>
    </w:p>
    <w:p w:rsidR="003D5401" w:rsidRPr="00D66715" w:rsidRDefault="003A2728" w:rsidP="00D667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D5401" w:rsidRPr="00D66715">
        <w:rPr>
          <w:b/>
          <w:sz w:val="24"/>
          <w:szCs w:val="24"/>
        </w:rPr>
        <w:t>.1. Доходы бюджета муниципального образования (тыс. руб.)</w:t>
      </w:r>
    </w:p>
    <w:p w:rsidR="003D5401" w:rsidRPr="00D66715" w:rsidRDefault="003D5401" w:rsidP="00D66715">
      <w:pPr>
        <w:jc w:val="center"/>
        <w:rPr>
          <w:sz w:val="16"/>
          <w:szCs w:val="16"/>
        </w:rPr>
      </w:pP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21"/>
        <w:gridCol w:w="8821"/>
        <w:gridCol w:w="1782"/>
        <w:gridCol w:w="3544"/>
      </w:tblGrid>
      <w:tr w:rsidR="00F84854" w:rsidRPr="00D66715" w:rsidTr="00D66715">
        <w:trPr>
          <w:cantSplit/>
          <w:trHeight w:val="319"/>
          <w:tblHeader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№ </w:t>
            </w:r>
          </w:p>
          <w:p w:rsidR="00A43FE5" w:rsidRPr="00D66715" w:rsidRDefault="00A43FE5" w:rsidP="00D66715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88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53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AA5069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на </w:t>
            </w:r>
            <w:r w:rsidR="00EC1584" w:rsidRPr="00D66715">
              <w:rPr>
                <w:sz w:val="24"/>
                <w:szCs w:val="24"/>
              </w:rPr>
              <w:t>01</w:t>
            </w:r>
            <w:r w:rsidR="003E07EC" w:rsidRPr="00D66715">
              <w:rPr>
                <w:sz w:val="24"/>
                <w:szCs w:val="24"/>
              </w:rPr>
              <w:t>.</w:t>
            </w:r>
            <w:r w:rsidR="00EC1584" w:rsidRPr="00D66715">
              <w:rPr>
                <w:sz w:val="24"/>
                <w:szCs w:val="24"/>
              </w:rPr>
              <w:t>01</w:t>
            </w:r>
            <w:r w:rsidR="003E07EC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AA5069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EC1584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D66715">
        <w:trPr>
          <w:cantSplit/>
          <w:tblHeader/>
        </w:trPr>
        <w:tc>
          <w:tcPr>
            <w:tcW w:w="102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AA506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утвержденный бюджет</w:t>
            </w:r>
            <w:r w:rsidR="003804F1" w:rsidRPr="00D66715">
              <w:rPr>
                <w:sz w:val="24"/>
                <w:szCs w:val="24"/>
              </w:rPr>
              <w:t xml:space="preserve"> </w:t>
            </w:r>
            <w:r w:rsidR="009E631A" w:rsidRPr="00D66715">
              <w:rPr>
                <w:sz w:val="24"/>
                <w:szCs w:val="24"/>
              </w:rPr>
              <w:t>на 20</w:t>
            </w:r>
            <w:r w:rsidR="00AA5069">
              <w:rPr>
                <w:sz w:val="24"/>
                <w:szCs w:val="24"/>
              </w:rPr>
              <w:t>21</w:t>
            </w:r>
            <w:r w:rsidR="009E631A" w:rsidRPr="00D6671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A43FE5" w:rsidP="00D66715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отчет об исполнении </w:t>
            </w:r>
          </w:p>
          <w:p w:rsidR="00A43FE5" w:rsidRPr="00D66715" w:rsidRDefault="00A43FE5" w:rsidP="00AA5069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за </w:t>
            </w:r>
            <w:r w:rsidR="009E631A" w:rsidRPr="00D66715">
              <w:rPr>
                <w:sz w:val="24"/>
                <w:szCs w:val="24"/>
              </w:rPr>
              <w:t>20</w:t>
            </w:r>
            <w:r w:rsidR="00AA5069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2</w:t>
            </w:r>
            <w:r w:rsidR="009E631A" w:rsidRPr="00D66715">
              <w:rPr>
                <w:sz w:val="24"/>
                <w:szCs w:val="24"/>
              </w:rPr>
              <w:t xml:space="preserve"> год</w:t>
            </w:r>
          </w:p>
        </w:tc>
      </w:tr>
      <w:tr w:rsidR="00F84854" w:rsidRPr="00D66715" w:rsidTr="009E0EF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1900" w:rsidRPr="00D66715" w:rsidRDefault="005C19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</w:t>
            </w:r>
          </w:p>
        </w:tc>
        <w:tc>
          <w:tcPr>
            <w:tcW w:w="8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C1900" w:rsidRPr="00D66715" w:rsidRDefault="005C1900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Доходы муниципального образования – всего,</w:t>
            </w:r>
          </w:p>
          <w:p w:rsidR="005C1900" w:rsidRPr="00D66715" w:rsidRDefault="005C1900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     из них: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47114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43944</w:t>
            </w:r>
          </w:p>
        </w:tc>
      </w:tr>
      <w:tr w:rsidR="00F84854" w:rsidRPr="00D66715" w:rsidTr="009E0EF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5C19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</w:t>
            </w:r>
          </w:p>
        </w:tc>
        <w:tc>
          <w:tcPr>
            <w:tcW w:w="8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5C1900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Доходы (налоговые и неналоговые)</w:t>
            </w:r>
            <w:r w:rsidR="003E3AFC" w:rsidRPr="00D66715">
              <w:rPr>
                <w:sz w:val="24"/>
                <w:szCs w:val="24"/>
              </w:rPr>
              <w:t xml:space="preserve"> в том числе</w:t>
            </w:r>
            <w:r w:rsidR="003E3AFC">
              <w:rPr>
                <w:sz w:val="24"/>
                <w:szCs w:val="24"/>
              </w:rPr>
              <w:t>: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6673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4730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5C19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1.1.1.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3E3AFC" w:rsidP="00D66715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C1900" w:rsidRPr="00D66715">
              <w:rPr>
                <w:sz w:val="24"/>
                <w:szCs w:val="24"/>
              </w:rPr>
              <w:t>алоговые доходы: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6726DD">
              <w:rPr>
                <w:sz w:val="24"/>
                <w:szCs w:val="24"/>
              </w:rPr>
              <w:t>81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1900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726DD">
              <w:rPr>
                <w:sz w:val="24"/>
                <w:szCs w:val="24"/>
              </w:rPr>
              <w:t>968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F0349C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1.1.2.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F0349C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Неналоговые доходы: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349C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4761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767" w:rsidRPr="00D66715" w:rsidRDefault="008F2091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1.1.3.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767" w:rsidRPr="00D66715" w:rsidRDefault="0035476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субвенций), %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4767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4767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F0349C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F0349C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Безвозмездные поступления, </w:t>
            </w:r>
          </w:p>
          <w:p w:rsidR="00F0349C" w:rsidRPr="00D66715" w:rsidRDefault="00F0349C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 том числе: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349C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30441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349C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6DD">
              <w:rPr>
                <w:sz w:val="24"/>
                <w:szCs w:val="24"/>
              </w:rPr>
              <w:t>29214</w:t>
            </w:r>
          </w:p>
        </w:tc>
      </w:tr>
      <w:tr w:rsidR="00595ABF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ABF" w:rsidRPr="00D66715" w:rsidRDefault="00595ABF" w:rsidP="00595ABF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1.2.1.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ABF" w:rsidRPr="00D66715" w:rsidRDefault="00595ABF" w:rsidP="00595ABF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Федерации, из них: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5ABF" w:rsidRPr="00D66715" w:rsidRDefault="00595ABF" w:rsidP="00595AB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5ABF" w:rsidRPr="00D66715" w:rsidRDefault="00595ABF" w:rsidP="00595AB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129214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дотации на выравнивание уровня бюджетной обеспеченности муниципальных образований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26DD">
              <w:rPr>
                <w:sz w:val="24"/>
                <w:szCs w:val="24"/>
              </w:rPr>
              <w:t>614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26DD">
              <w:rPr>
                <w:sz w:val="24"/>
                <w:szCs w:val="24"/>
              </w:rPr>
              <w:t>614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дотации на поддержку мер по сбалансированности бюджетов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595ABF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595ABF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в) иные дотации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г) субвенции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26DD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26DD">
              <w:rPr>
                <w:sz w:val="24"/>
                <w:szCs w:val="24"/>
              </w:rPr>
              <w:t>34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д) субсидии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81098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80974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е) иные межбюджетные трансферты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43895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6726DD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42792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1.2.2.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Безвозмездные поступления от государственных организаций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1.2.3.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1.2.4.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Доходы от возврата остатков субсидий, субвенций и иных межбюджетных трансфертов, имеющих целевое назначение прошлых лет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1.2.5.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 прошлых лет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595ABF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595ABF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Справочно: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A20485" w:rsidRDefault="00C11043" w:rsidP="00D66715">
            <w:pPr>
              <w:snapToGrid w:val="0"/>
              <w:jc w:val="both"/>
              <w:rPr>
                <w:i/>
                <w:sz w:val="24"/>
                <w:szCs w:val="24"/>
              </w:rPr>
            </w:pPr>
            <w:r w:rsidRPr="00A20485">
              <w:rPr>
                <w:i/>
                <w:sz w:val="24"/>
                <w:szCs w:val="24"/>
              </w:rPr>
              <w:t>Доходы, полученные учреждениями, являющимися получателями бюджетных средств, от оказания платных услуг, безвозмездных поступлений от физических лиц, в т. ч. добровольных пожертвований, средств от иной, приносящей доходы деятельности (поступающие на лицевые счета учреждений)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rPr>
          <w:trHeight w:val="85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C11043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Из общей величины доходов собственные доходы муниципального образования (в соответствии со ст. 47 Бюджетного кодекса Российской Федерации) составляют (</w:t>
            </w:r>
            <w:r w:rsidRPr="00D66715">
              <w:rPr>
                <w:sz w:val="24"/>
                <w:szCs w:val="24"/>
              </w:rPr>
              <w:sym w:font="Symbol" w:char="F025"/>
            </w:r>
            <w:r w:rsidRPr="00D66715">
              <w:rPr>
                <w:sz w:val="24"/>
                <w:szCs w:val="24"/>
              </w:rPr>
              <w:t>)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043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</w:p>
        </w:tc>
      </w:tr>
      <w:tr w:rsidR="00F84854" w:rsidRPr="00D66715" w:rsidTr="009E0EFC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2C" w:rsidRPr="00D66715" w:rsidRDefault="00FD6B2C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2C" w:rsidRPr="00D66715" w:rsidRDefault="00FD6B2C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Доходы муниципального образования в расчете на 1 жителя муниципального образования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2C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6B2C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F84854" w:rsidRPr="00D66715" w:rsidTr="009E0EFC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D6B2C" w:rsidRPr="00D66715" w:rsidRDefault="00FD6B2C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2C" w:rsidRPr="00D66715" w:rsidRDefault="00FD6B2C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Собственные доходы муниципального образования в расчете на 1 жителя муниципального образования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D6B2C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B2C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A20485" w:rsidRDefault="00A20485" w:rsidP="00D66715">
      <w:pPr>
        <w:jc w:val="center"/>
        <w:rPr>
          <w:b/>
          <w:sz w:val="24"/>
          <w:szCs w:val="24"/>
        </w:rPr>
      </w:pPr>
    </w:p>
    <w:p w:rsidR="003D5401" w:rsidRDefault="003A2728" w:rsidP="00D667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D5401" w:rsidRPr="00D66715">
        <w:rPr>
          <w:b/>
          <w:sz w:val="24"/>
          <w:szCs w:val="24"/>
        </w:rPr>
        <w:t xml:space="preserve">.2. Расходы бюджета муниципального образования (тыс. руб.) </w:t>
      </w:r>
    </w:p>
    <w:p w:rsidR="005E3E54" w:rsidRPr="00D66715" w:rsidRDefault="005E3E54" w:rsidP="00D66715">
      <w:pPr>
        <w:jc w:val="center"/>
        <w:rPr>
          <w:b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63"/>
        <w:gridCol w:w="9279"/>
        <w:gridCol w:w="1400"/>
        <w:gridCol w:w="3326"/>
      </w:tblGrid>
      <w:tr w:rsidR="00F84854" w:rsidRPr="00D66715" w:rsidTr="009E631A">
        <w:trPr>
          <w:cantSplit/>
          <w:trHeight w:val="437"/>
          <w:tblHeader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№</w:t>
            </w:r>
          </w:p>
          <w:p w:rsidR="00A43FE5" w:rsidRPr="00D66715" w:rsidRDefault="00A43FE5" w:rsidP="00D6671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92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43D3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на </w:t>
            </w:r>
            <w:r w:rsidR="000A37F8" w:rsidRPr="00D66715">
              <w:rPr>
                <w:sz w:val="24"/>
                <w:szCs w:val="24"/>
              </w:rPr>
              <w:t>01</w:t>
            </w:r>
            <w:r w:rsidR="003E07EC" w:rsidRPr="00D66715">
              <w:rPr>
                <w:sz w:val="24"/>
                <w:szCs w:val="24"/>
              </w:rPr>
              <w:t>.</w:t>
            </w:r>
            <w:r w:rsidR="000A37F8" w:rsidRPr="00D66715">
              <w:rPr>
                <w:sz w:val="24"/>
                <w:szCs w:val="24"/>
              </w:rPr>
              <w:t>01</w:t>
            </w:r>
            <w:r w:rsidR="003E07EC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E67CEE">
              <w:rPr>
                <w:sz w:val="24"/>
                <w:szCs w:val="24"/>
              </w:rPr>
              <w:t>3</w:t>
            </w:r>
            <w:r w:rsidR="003E07EC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9E631A">
        <w:trPr>
          <w:tblHeader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утвержденный бюджет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отчет </w:t>
            </w:r>
          </w:p>
          <w:p w:rsidR="00A43FE5" w:rsidRPr="00D66715" w:rsidRDefault="00A43FE5" w:rsidP="008907E7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об исполнении за </w:t>
            </w:r>
            <w:r w:rsidR="009E631A"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E67CEE">
              <w:rPr>
                <w:sz w:val="24"/>
                <w:szCs w:val="24"/>
              </w:rPr>
              <w:t>2</w:t>
            </w:r>
            <w:r w:rsidR="009E631A" w:rsidRPr="00D66715">
              <w:rPr>
                <w:sz w:val="24"/>
                <w:szCs w:val="24"/>
              </w:rPr>
              <w:t xml:space="preserve"> год</w:t>
            </w:r>
          </w:p>
        </w:tc>
      </w:tr>
      <w:tr w:rsidR="00F84854" w:rsidRPr="00D66715" w:rsidTr="009E0EFC">
        <w:trPr>
          <w:trHeight w:val="70"/>
        </w:trPr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0A37F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2 .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3FE5" w:rsidRPr="00D66715" w:rsidRDefault="000A37F8" w:rsidP="00D66715">
            <w:pPr>
              <w:snapToGrid w:val="0"/>
              <w:spacing w:line="216" w:lineRule="auto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Расходы муниципального образования - всего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47914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43862</w:t>
            </w:r>
          </w:p>
        </w:tc>
      </w:tr>
      <w:tr w:rsidR="00F84854" w:rsidRPr="00D66715" w:rsidTr="009E0EFC">
        <w:trPr>
          <w:trHeight w:val="70"/>
        </w:trPr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A20485" w:rsidRDefault="00101AC8" w:rsidP="00D667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A20485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A20485">
              <w:rPr>
                <w:b/>
                <w:sz w:val="24"/>
                <w:szCs w:val="24"/>
              </w:rPr>
              <w:t>Расходы бюджета</w:t>
            </w:r>
            <w:r w:rsidRPr="00D66715">
              <w:rPr>
                <w:sz w:val="24"/>
                <w:szCs w:val="24"/>
              </w:rPr>
              <w:t xml:space="preserve"> муниципального образования в соответствии с бюджетной классификацией – </w:t>
            </w:r>
            <w:r w:rsidRPr="00A20485">
              <w:rPr>
                <w:b/>
                <w:sz w:val="24"/>
                <w:szCs w:val="24"/>
              </w:rPr>
              <w:t>всего</w:t>
            </w:r>
            <w:r w:rsidRPr="00D66715">
              <w:rPr>
                <w:sz w:val="24"/>
                <w:szCs w:val="24"/>
              </w:rPr>
              <w:t>, из них: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47914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595ABF">
              <w:rPr>
                <w:sz w:val="24"/>
                <w:szCs w:val="24"/>
              </w:rPr>
              <w:t>143862</w:t>
            </w:r>
          </w:p>
        </w:tc>
      </w:tr>
      <w:tr w:rsidR="00F84854" w:rsidRPr="00D66715" w:rsidTr="009E0EFC">
        <w:trPr>
          <w:trHeight w:val="186"/>
        </w:trPr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42637</w:t>
            </w:r>
          </w:p>
        </w:tc>
      </w:tr>
      <w:tr w:rsidR="00F84854" w:rsidRPr="00D66715" w:rsidTr="009E0EFC">
        <w:trPr>
          <w:trHeight w:val="70"/>
        </w:trPr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2.2.2.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3E07EC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</w:t>
            </w:r>
            <w:r w:rsidR="00101AC8" w:rsidRPr="00D66715">
              <w:rPr>
                <w:sz w:val="24"/>
                <w:szCs w:val="24"/>
              </w:rPr>
              <w:t xml:space="preserve">бслуживание внутреннего муниципального долга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2.2.3.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5ABF">
              <w:rPr>
                <w:sz w:val="24"/>
                <w:szCs w:val="24"/>
              </w:rPr>
              <w:t>42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5ABF">
              <w:rPr>
                <w:sz w:val="24"/>
                <w:szCs w:val="24"/>
              </w:rPr>
              <w:t>42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2.2.4.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2.2.5.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15255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14172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2.2.6.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80692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80566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2.2.7.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2.2.8.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2.2.9.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культура, кинематография, средства массовой информации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8907E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</w:t>
            </w:r>
            <w:r w:rsidR="009E631A" w:rsidRPr="00D66715">
              <w:rPr>
                <w:sz w:val="24"/>
                <w:szCs w:val="24"/>
              </w:rPr>
              <w:t>9.1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9E631A" w:rsidP="00D66715">
            <w:pPr>
              <w:snapToGrid w:val="0"/>
              <w:ind w:firstLine="31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в том числе - </w:t>
            </w:r>
            <w:r w:rsidR="00101AC8" w:rsidRPr="00D66715">
              <w:rPr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9E631A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2.2.9</w:t>
            </w:r>
            <w:r w:rsidR="00101AC8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9E631A" w:rsidP="00D66715">
            <w:pPr>
              <w:snapToGrid w:val="0"/>
              <w:spacing w:line="216" w:lineRule="auto"/>
              <w:ind w:firstLine="31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                     - </w:t>
            </w:r>
            <w:r w:rsidR="00101AC8" w:rsidRPr="00D66715">
              <w:rPr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</w:t>
            </w:r>
            <w:r w:rsidR="009E631A" w:rsidRPr="00D66715">
              <w:rPr>
                <w:sz w:val="24"/>
                <w:szCs w:val="24"/>
              </w:rPr>
              <w:t>0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здравоохранение и спорт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</w:t>
            </w:r>
            <w:r w:rsidR="009E631A" w:rsidRPr="00D66715">
              <w:rPr>
                <w:sz w:val="24"/>
                <w:szCs w:val="24"/>
              </w:rPr>
              <w:t>0.1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9E631A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в том числе - </w:t>
            </w:r>
            <w:r w:rsidR="00101AC8" w:rsidRPr="00D6671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</w:t>
            </w:r>
            <w:r w:rsidR="009E631A" w:rsidRPr="00D66715">
              <w:rPr>
                <w:sz w:val="24"/>
                <w:szCs w:val="24"/>
              </w:rPr>
              <w:t>0.2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9E631A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                     - </w:t>
            </w:r>
            <w:r w:rsidR="00101AC8" w:rsidRPr="00D66715">
              <w:rPr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2.2.15.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95ABF">
              <w:rPr>
                <w:sz w:val="24"/>
                <w:szCs w:val="24"/>
              </w:rPr>
              <w:t>07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2.2.16.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04F1" w:rsidRPr="00D66715" w:rsidRDefault="009E631A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2.2.17.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4F1" w:rsidRPr="00D66715" w:rsidRDefault="00DC3899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Расходы на благоустройство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04F1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04F1" w:rsidRPr="00D66715" w:rsidRDefault="00595AB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2959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37F8" w:rsidRPr="00D66715" w:rsidRDefault="000A37F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2.3.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F8" w:rsidRPr="00D66715" w:rsidRDefault="000A37F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Из общей величины расходов: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37F8" w:rsidRPr="00D66715" w:rsidRDefault="000A37F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37F8" w:rsidRPr="00D66715" w:rsidRDefault="000A37F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2.3.2.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погашение и обслуживание муниципального долга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rPr>
          <w:trHeight w:val="467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A20485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  <w:r w:rsidR="00101AC8"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исполнение </w:t>
            </w:r>
            <w:r w:rsidR="009E631A" w:rsidRPr="00D66715">
              <w:rPr>
                <w:sz w:val="24"/>
                <w:szCs w:val="24"/>
              </w:rPr>
              <w:t xml:space="preserve">переданных государственных </w:t>
            </w:r>
            <w:r w:rsidRPr="00D66715">
              <w:rPr>
                <w:sz w:val="24"/>
                <w:szCs w:val="24"/>
              </w:rPr>
              <w:t xml:space="preserve">полномочий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4854" w:rsidRPr="00D66715" w:rsidTr="009E0EFC"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01AC8" w:rsidRPr="00D66715" w:rsidRDefault="00A20485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  <w:r w:rsidR="00101AC8"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на управленческие нужды, из них: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21124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95ABF">
              <w:rPr>
                <w:sz w:val="24"/>
                <w:szCs w:val="24"/>
              </w:rPr>
              <w:t>764</w:t>
            </w:r>
          </w:p>
        </w:tc>
      </w:tr>
      <w:tr w:rsidR="00F84854" w:rsidRPr="00D66715" w:rsidTr="009E0EFC">
        <w:tc>
          <w:tcPr>
            <w:tcW w:w="1163" w:type="dxa"/>
            <w:vMerge/>
            <w:tcBorders>
              <w:left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оплату труда кадров местного самоуправления, </w:t>
            </w:r>
            <w:r w:rsidR="00A20485" w:rsidRPr="00D6671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5ABF">
              <w:rPr>
                <w:sz w:val="24"/>
                <w:szCs w:val="24"/>
              </w:rPr>
              <w:t>931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ABF">
              <w:rPr>
                <w:sz w:val="24"/>
                <w:szCs w:val="24"/>
              </w:rPr>
              <w:t>3160</w:t>
            </w:r>
          </w:p>
        </w:tc>
      </w:tr>
      <w:tr w:rsidR="00F84854" w:rsidRPr="00D66715" w:rsidTr="009E0EFC">
        <w:tc>
          <w:tcPr>
            <w:tcW w:w="1163" w:type="dxa"/>
            <w:vMerge/>
            <w:tcBorders>
              <w:left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на оплату труда глав</w:t>
            </w:r>
            <w:r w:rsidR="001D67D7" w:rsidRPr="00D66715">
              <w:rPr>
                <w:sz w:val="24"/>
                <w:szCs w:val="24"/>
              </w:rPr>
              <w:t>ы</w:t>
            </w:r>
            <w:r w:rsidRPr="00D66715">
              <w:rPr>
                <w:sz w:val="24"/>
                <w:szCs w:val="24"/>
              </w:rPr>
              <w:t xml:space="preserve"> муниципальных образований, председателей представительных органов, председателей контрольных органов, депутатов, осуществляющих свои полномочия на постоянной основе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595AB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595ABF">
              <w:rPr>
                <w:sz w:val="24"/>
                <w:szCs w:val="24"/>
              </w:rPr>
              <w:t>18</w:t>
            </w:r>
          </w:p>
        </w:tc>
      </w:tr>
      <w:tr w:rsidR="00F84854" w:rsidRPr="00D66715" w:rsidTr="009E0EFC">
        <w:tc>
          <w:tcPr>
            <w:tcW w:w="1163" w:type="dxa"/>
            <w:vMerge/>
            <w:tcBorders>
              <w:left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б) на оплату труда муниципальных служащих </w:t>
            </w:r>
          </w:p>
          <w:p w:rsidR="00A20485" w:rsidRPr="00D66715" w:rsidRDefault="00A20485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95ABF">
              <w:rPr>
                <w:sz w:val="24"/>
                <w:szCs w:val="24"/>
              </w:rPr>
              <w:t>366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8907E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95ABF">
              <w:rPr>
                <w:sz w:val="24"/>
                <w:szCs w:val="24"/>
              </w:rPr>
              <w:t>642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A20485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  <w:r w:rsidR="00101AC8" w:rsidRPr="00D66715">
              <w:rPr>
                <w:sz w:val="24"/>
                <w:szCs w:val="24"/>
              </w:rPr>
              <w:t>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E77" w:rsidRPr="00D66715" w:rsidRDefault="00101AC8" w:rsidP="00A2048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Справочно: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2.3.</w:t>
            </w:r>
            <w:r w:rsidR="00A20485">
              <w:rPr>
                <w:sz w:val="24"/>
                <w:szCs w:val="24"/>
              </w:rPr>
              <w:t>5</w:t>
            </w:r>
            <w:r w:rsidRPr="00D66715">
              <w:rPr>
                <w:sz w:val="24"/>
                <w:szCs w:val="24"/>
              </w:rPr>
              <w:t>.1.</w:t>
            </w:r>
          </w:p>
          <w:p w:rsidR="00A20485" w:rsidRPr="00D66715" w:rsidRDefault="00A2048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D12" w:rsidRDefault="007F0D12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 xml:space="preserve">К какой группе по степени </w:t>
            </w:r>
            <w:proofErr w:type="spellStart"/>
            <w:r w:rsidRPr="00D66715">
              <w:rPr>
                <w:sz w:val="24"/>
                <w:szCs w:val="24"/>
              </w:rPr>
              <w:t>дотационности</w:t>
            </w:r>
            <w:proofErr w:type="spellEnd"/>
            <w:r w:rsidRPr="00D66715">
              <w:rPr>
                <w:sz w:val="24"/>
                <w:szCs w:val="24"/>
              </w:rPr>
              <w:t xml:space="preserve"> относится муниципальное образование:</w:t>
            </w:r>
          </w:p>
          <w:p w:rsidR="00A20485" w:rsidRPr="00D66715" w:rsidRDefault="00A20485" w:rsidP="00D667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D12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D12" w:rsidRPr="00D66715" w:rsidRDefault="007F0D12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rFonts w:eastAsia="Calibri"/>
                <w:sz w:val="24"/>
                <w:szCs w:val="24"/>
              </w:rPr>
              <w:t>1 группа - доля дотаций и (или) налоговых доходов по дополнительным нормативам отчислений в объеме собственных доходов местных бюджетов в течение двух из трех последних отчетных финансовых лет более 5%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D12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D12" w:rsidRPr="00D66715" w:rsidRDefault="007F0D12" w:rsidP="00D66715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6715">
              <w:rPr>
                <w:rFonts w:eastAsia="Calibri"/>
                <w:sz w:val="24"/>
                <w:szCs w:val="24"/>
              </w:rPr>
              <w:t>2 группа - доля дотаций и (или) налоговых доходов по дополнительным нормативам отчислений в объеме собственных доходов местных бюджетов в течение двух из трех последних отчетных финансовых лет более 20%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8907E7" w:rsidRDefault="008907E7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D12" w:rsidRPr="008907E7" w:rsidRDefault="008907E7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D12" w:rsidRPr="00D66715" w:rsidRDefault="007F0D12" w:rsidP="00D66715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6715">
              <w:rPr>
                <w:rFonts w:eastAsia="Calibri"/>
                <w:sz w:val="24"/>
                <w:szCs w:val="24"/>
              </w:rPr>
              <w:t>3 группа - доля дотаций и (или) налоговых доходов по дополнительным нормативам отчислений в объеме собственных доходов местных бюджетов в течение двух из трех последних отчетных финансовых лет более 50%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D12" w:rsidRPr="00D66715" w:rsidRDefault="007F0D12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D12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48545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  <w:r w:rsidR="007F0D12" w:rsidRPr="00D66715">
              <w:rPr>
                <w:sz w:val="24"/>
                <w:szCs w:val="24"/>
              </w:rPr>
              <w:t>.2.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D66715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Соблюдение муниципальными образованиями требований Бюджетного кодекса Российской Федерации по установленным нормативам: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AC8" w:rsidRPr="00EC7893" w:rsidRDefault="00101AC8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300AF">
              <w:rPr>
                <w:b/>
                <w:sz w:val="24"/>
                <w:szCs w:val="24"/>
              </w:rPr>
              <w:t>расходы по нормативу</w:t>
            </w:r>
            <w:r w:rsidRPr="00EC7893">
              <w:rPr>
                <w:sz w:val="24"/>
                <w:szCs w:val="24"/>
              </w:rPr>
      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      </w:r>
            <w:r w:rsidR="00A64DF6" w:rsidRPr="00EC7893">
              <w:rPr>
                <w:sz w:val="24"/>
                <w:szCs w:val="24"/>
              </w:rPr>
              <w:t>региона</w:t>
            </w:r>
            <w:r w:rsidRPr="00EC78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1AC8" w:rsidRPr="00D66715" w:rsidRDefault="00101AC8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AC8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48545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  <w:r w:rsidR="00E80299" w:rsidRPr="00D66715">
              <w:rPr>
                <w:sz w:val="24"/>
                <w:szCs w:val="24"/>
              </w:rPr>
              <w:t>.3.</w:t>
            </w:r>
          </w:p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0299" w:rsidRPr="00D66715" w:rsidRDefault="00E80299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Бюджетная обеспеченность в расчете на 1 жителя муниципального образования (тыс. рублей)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0299" w:rsidRPr="009E0EFC" w:rsidRDefault="009E0EFC" w:rsidP="00D667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9E0EFC">
              <w:rPr>
                <w:b/>
                <w:sz w:val="24"/>
                <w:szCs w:val="24"/>
              </w:rPr>
              <w:t>-</w:t>
            </w:r>
          </w:p>
        </w:tc>
      </w:tr>
      <w:tr w:rsidR="00F84854" w:rsidRPr="00D66715" w:rsidTr="009E0EFC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48545F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  <w:r w:rsidR="00E80299" w:rsidRPr="00D66715">
              <w:rPr>
                <w:sz w:val="24"/>
                <w:szCs w:val="24"/>
              </w:rPr>
              <w:t>.4.</w:t>
            </w:r>
          </w:p>
        </w:tc>
        <w:tc>
          <w:tcPr>
            <w:tcW w:w="9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0299" w:rsidRPr="00D66715" w:rsidRDefault="00E80299" w:rsidP="00D66715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Размер обязательств муниципального образования по исполнительным документам ко взысканию (тыс. рублей)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0299" w:rsidRPr="00D66715" w:rsidRDefault="009E0EFC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0491F" w:rsidRDefault="00F0491F" w:rsidP="00F0491F">
      <w:pPr>
        <w:rPr>
          <w:b/>
          <w:sz w:val="24"/>
          <w:szCs w:val="24"/>
        </w:rPr>
      </w:pPr>
    </w:p>
    <w:p w:rsidR="003D5401" w:rsidRPr="00D66715" w:rsidRDefault="003A2728" w:rsidP="00F0491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D5401" w:rsidRPr="00D66715">
        <w:rPr>
          <w:b/>
          <w:sz w:val="24"/>
          <w:szCs w:val="24"/>
        </w:rPr>
        <w:t>.3. Дефицит (профицит) бюджета муниципального образования (тыс. руб.)</w:t>
      </w:r>
    </w:p>
    <w:p w:rsidR="003D5401" w:rsidRPr="00D66715" w:rsidRDefault="003D5401" w:rsidP="00D66715">
      <w:pPr>
        <w:jc w:val="center"/>
        <w:rPr>
          <w:b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408"/>
        <w:gridCol w:w="5500"/>
        <w:gridCol w:w="3260"/>
      </w:tblGrid>
      <w:tr w:rsidR="00F84854" w:rsidRPr="00D66715" w:rsidTr="001F763C">
        <w:trPr>
          <w:cantSplit/>
        </w:trPr>
        <w:tc>
          <w:tcPr>
            <w:tcW w:w="6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8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43D3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 По состоянию на </w:t>
            </w:r>
            <w:r w:rsidR="007F0D12" w:rsidRPr="00D66715">
              <w:rPr>
                <w:sz w:val="24"/>
                <w:szCs w:val="24"/>
              </w:rPr>
              <w:t>0</w:t>
            </w:r>
            <w:r w:rsidR="00101AC8" w:rsidRPr="00D66715">
              <w:rPr>
                <w:sz w:val="24"/>
                <w:szCs w:val="24"/>
              </w:rPr>
              <w:t>1</w:t>
            </w:r>
            <w:r w:rsidR="007F0D12" w:rsidRPr="00D66715">
              <w:rPr>
                <w:sz w:val="24"/>
                <w:szCs w:val="24"/>
              </w:rPr>
              <w:t>.</w:t>
            </w:r>
            <w:r w:rsidR="00101AC8" w:rsidRPr="00D66715">
              <w:rPr>
                <w:sz w:val="24"/>
                <w:szCs w:val="24"/>
              </w:rPr>
              <w:t>01</w:t>
            </w:r>
            <w:r w:rsidR="007F0D12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101AC8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1F763C">
        <w:trPr>
          <w:cantSplit/>
        </w:trPr>
        <w:tc>
          <w:tcPr>
            <w:tcW w:w="6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утвержденный бюджет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отчет об исполнении </w:t>
            </w:r>
          </w:p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за год</w:t>
            </w:r>
          </w:p>
        </w:tc>
      </w:tr>
      <w:tr w:rsidR="00F84854" w:rsidRPr="00D66715" w:rsidTr="009E0EFC">
        <w:trPr>
          <w:cantSplit/>
          <w:trHeight w:val="70"/>
        </w:trPr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</w:p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Дефицит (-), профицит (+) бюджета</w:t>
            </w:r>
            <w:r w:rsidR="00FD6B2C" w:rsidRPr="00D66715">
              <w:rPr>
                <w:sz w:val="24"/>
                <w:szCs w:val="24"/>
              </w:rPr>
              <w:t xml:space="preserve"> </w:t>
            </w:r>
          </w:p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8907E7" w:rsidRDefault="00595ABF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="008907E7">
              <w:rPr>
                <w:sz w:val="24"/>
                <w:szCs w:val="24"/>
                <w:lang w:val="en-US"/>
              </w:rPr>
              <w:t>800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FE5" w:rsidRPr="008907E7" w:rsidRDefault="00595ABF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+82</w:t>
            </w:r>
          </w:p>
        </w:tc>
      </w:tr>
      <w:tr w:rsidR="00F84854" w:rsidRPr="00D66715" w:rsidTr="009E0EFC">
        <w:trPr>
          <w:cantSplit/>
          <w:trHeight w:val="70"/>
        </w:trPr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6B2C" w:rsidRPr="00D66715" w:rsidRDefault="00FD6B2C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Дефицит (-), профицит (+) бюджета в процентах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B2C" w:rsidRPr="008907E7" w:rsidRDefault="008907E7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  <w:r w:rsidR="00595AB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6B2C" w:rsidRPr="001B5867" w:rsidRDefault="00595ABF" w:rsidP="00D66715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0,6</w:t>
            </w:r>
            <w:r w:rsidR="001B5867">
              <w:rPr>
                <w:sz w:val="24"/>
                <w:szCs w:val="24"/>
                <w:lang w:val="en-US"/>
              </w:rPr>
              <w:t>%</w:t>
            </w:r>
          </w:p>
        </w:tc>
      </w:tr>
    </w:tbl>
    <w:p w:rsidR="00DE0911" w:rsidRDefault="00DE0911" w:rsidP="00D66715">
      <w:pPr>
        <w:jc w:val="center"/>
        <w:rPr>
          <w:sz w:val="24"/>
          <w:szCs w:val="24"/>
        </w:rPr>
      </w:pPr>
    </w:p>
    <w:p w:rsidR="0001565D" w:rsidRDefault="0001565D" w:rsidP="00D66715">
      <w:pPr>
        <w:jc w:val="center"/>
        <w:rPr>
          <w:b/>
          <w:sz w:val="24"/>
          <w:szCs w:val="24"/>
        </w:rPr>
      </w:pPr>
    </w:p>
    <w:p w:rsidR="003D5401" w:rsidRPr="00D66715" w:rsidRDefault="003D5401" w:rsidP="00D66715">
      <w:pPr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Х. МУНИЦИПАЛЬНОЕ ИМУЩЕСТВО</w:t>
      </w:r>
    </w:p>
    <w:p w:rsidR="003D5401" w:rsidRPr="005E3E54" w:rsidRDefault="003D5401" w:rsidP="00D66715">
      <w:pPr>
        <w:jc w:val="center"/>
        <w:rPr>
          <w:sz w:val="12"/>
          <w:szCs w:val="12"/>
        </w:rPr>
      </w:pPr>
    </w:p>
    <w:p w:rsidR="003D5401" w:rsidRPr="00D66715" w:rsidRDefault="003D5401" w:rsidP="00D66715">
      <w:pPr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1</w:t>
      </w:r>
      <w:r w:rsidR="003A2728">
        <w:rPr>
          <w:b/>
          <w:sz w:val="24"/>
          <w:szCs w:val="24"/>
        </w:rPr>
        <w:t>0</w:t>
      </w:r>
      <w:r w:rsidRPr="00D66715">
        <w:rPr>
          <w:b/>
          <w:sz w:val="24"/>
          <w:szCs w:val="24"/>
        </w:rPr>
        <w:t>.1. Структура муниципального имущественного комплекса</w:t>
      </w:r>
    </w:p>
    <w:p w:rsidR="003D5401" w:rsidRPr="00D66715" w:rsidRDefault="003D5401" w:rsidP="00D66715">
      <w:pPr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8418"/>
        <w:gridCol w:w="992"/>
        <w:gridCol w:w="1276"/>
        <w:gridCol w:w="3260"/>
      </w:tblGrid>
      <w:tr w:rsidR="00F84854" w:rsidRPr="00D66715" w:rsidTr="001F763C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</w:t>
            </w:r>
          </w:p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8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Виды имущественного комплекса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состоянию</w:t>
            </w:r>
          </w:p>
          <w:p w:rsidR="00A43FE5" w:rsidRPr="00D66715" w:rsidRDefault="005536F1" w:rsidP="00D643D3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8A0880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8A0880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8A0880" w:rsidRPr="00D66715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D643D3">
              <w:rPr>
                <w:sz w:val="24"/>
                <w:szCs w:val="24"/>
              </w:rPr>
              <w:t xml:space="preserve"> </w:t>
            </w:r>
            <w:r w:rsidR="00A43FE5"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1F763C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</w:t>
            </w: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Муниципальные унитарные предприятия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9E56A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03DD" w:rsidRPr="00D66715" w:rsidRDefault="007103DD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03DD" w:rsidRPr="00D66715" w:rsidRDefault="007103DD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- </w:t>
            </w:r>
            <w:proofErr w:type="spellStart"/>
            <w:r w:rsidRPr="00D66715">
              <w:rPr>
                <w:sz w:val="24"/>
                <w:szCs w:val="24"/>
              </w:rPr>
              <w:t>банкротные</w:t>
            </w:r>
            <w:proofErr w:type="spellEnd"/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03DD" w:rsidRPr="00D66715" w:rsidRDefault="007103DD" w:rsidP="00D66715">
            <w:pPr>
              <w:jc w:val="center"/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03DD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9E56A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03DD" w:rsidRPr="00D66715" w:rsidRDefault="007103DD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03DD" w:rsidRPr="00D66715" w:rsidRDefault="007103DD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 доходные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03DD" w:rsidRPr="00D66715" w:rsidRDefault="007103DD" w:rsidP="00D66715">
            <w:pPr>
              <w:jc w:val="center"/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03DD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1F763C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</w:t>
            </w: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F763C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1.3.</w:t>
            </w: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Хозяйственные общества, в которых муниципальное образование имеет пакет акций (доли, паи, вклады)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1.4.</w:t>
            </w: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Земельные участки, на которые зарегистрировано право собственности муниципального образования, – всего, в том числе по категориям земель: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21/285261,0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земли населенных пунктов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21/285261,0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земли сельхозназначения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в) земли промышленности и иного специального назначения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г) земли особо охраняемых территорий и объектов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07B7" w:rsidRPr="00D66715" w:rsidTr="003F6A5D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д) земли лесного фонда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07B7" w:rsidRPr="00D66715" w:rsidTr="003F6A5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е) земли водного фонда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B07B7" w:rsidRPr="00D66715" w:rsidRDefault="004B07B7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м</w:t>
            </w:r>
            <w:r w:rsidRPr="00D6671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B07B7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E80299"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1.5.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80299" w:rsidRPr="00D66715" w:rsidRDefault="00E80299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Просроченная кредиторская задолженность МУП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0299" w:rsidRPr="00D66715" w:rsidRDefault="00616199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0299" w:rsidRPr="00D66715" w:rsidTr="009E56AD"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1.6.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E80299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Просроченная кредиторская задолженность муниципальных учреждений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80299" w:rsidRPr="00D66715" w:rsidRDefault="00E80299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0299" w:rsidRPr="00D66715" w:rsidRDefault="004B07B7" w:rsidP="00D667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D5401" w:rsidRPr="00D66715" w:rsidRDefault="003D5401" w:rsidP="00D66715">
      <w:pPr>
        <w:jc w:val="center"/>
        <w:rPr>
          <w:b/>
          <w:sz w:val="24"/>
          <w:szCs w:val="24"/>
        </w:rPr>
      </w:pPr>
    </w:p>
    <w:p w:rsidR="003D5401" w:rsidRPr="00D66715" w:rsidRDefault="003D5401" w:rsidP="00D66715">
      <w:pPr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1</w:t>
      </w:r>
      <w:r w:rsidR="00516B38">
        <w:rPr>
          <w:b/>
          <w:sz w:val="24"/>
          <w:szCs w:val="24"/>
        </w:rPr>
        <w:t>0</w:t>
      </w:r>
      <w:r w:rsidRPr="00D66715">
        <w:rPr>
          <w:b/>
          <w:sz w:val="24"/>
          <w:szCs w:val="24"/>
        </w:rPr>
        <w:t>.2. Структура и стоимость объектов недвижимости муниципального образования</w:t>
      </w:r>
    </w:p>
    <w:p w:rsidR="003D5401" w:rsidRPr="00D66715" w:rsidRDefault="003D5401" w:rsidP="00D66715">
      <w:pPr>
        <w:jc w:val="center"/>
        <w:rPr>
          <w:sz w:val="24"/>
          <w:szCs w:val="24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7467"/>
        <w:gridCol w:w="739"/>
        <w:gridCol w:w="1600"/>
        <w:gridCol w:w="782"/>
        <w:gridCol w:w="709"/>
        <w:gridCol w:w="2835"/>
      </w:tblGrid>
      <w:tr w:rsidR="00F84854" w:rsidRPr="00D66715" w:rsidTr="001F763C">
        <w:trPr>
          <w:cantSplit/>
          <w:trHeight w:val="457"/>
          <w:tblHeader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</w:t>
            </w:r>
          </w:p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7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6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AA5069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на </w:t>
            </w:r>
            <w:r w:rsidR="008A0880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="008A0880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AA5069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5536F1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1F763C">
        <w:trPr>
          <w:cantSplit/>
          <w:trHeight w:hRule="exact" w:val="702"/>
          <w:tblHeader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5E3E54" w:rsidRDefault="00A43FE5" w:rsidP="00D66715">
            <w:pPr>
              <w:snapToGrid w:val="0"/>
              <w:jc w:val="center"/>
            </w:pPr>
            <w:r w:rsidRPr="005E3E54">
              <w:t>единиц</w:t>
            </w:r>
          </w:p>
        </w:tc>
        <w:tc>
          <w:tcPr>
            <w:tcW w:w="43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5E3E54" w:rsidRDefault="00A43FE5" w:rsidP="00D66715">
            <w:pPr>
              <w:snapToGrid w:val="0"/>
              <w:spacing w:line="204" w:lineRule="auto"/>
              <w:jc w:val="center"/>
            </w:pPr>
            <w:r w:rsidRPr="005E3E54">
              <w:t>стоимость объектов имущества (всего) тыс. руб.</w:t>
            </w:r>
          </w:p>
        </w:tc>
      </w:tr>
      <w:tr w:rsidR="00F84854" w:rsidRPr="00D66715" w:rsidTr="001F763C">
        <w:trPr>
          <w:cantSplit/>
          <w:trHeight w:val="1114"/>
          <w:tblHeader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всего объектов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5E3E54" w:rsidRDefault="00A43FE5" w:rsidP="00D66715">
            <w:pPr>
              <w:snapToGrid w:val="0"/>
              <w:jc w:val="center"/>
            </w:pPr>
            <w:proofErr w:type="spellStart"/>
            <w:r w:rsidRPr="005E3E54">
              <w:t>зарегистри-ровано</w:t>
            </w:r>
            <w:proofErr w:type="spellEnd"/>
            <w:r w:rsidRPr="005E3E54">
              <w:t xml:space="preserve"> объектов</w:t>
            </w: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5E3E54" w:rsidRDefault="00A43FE5" w:rsidP="00D66715">
            <w:pPr>
              <w:snapToGrid w:val="0"/>
              <w:jc w:val="center"/>
            </w:pPr>
            <w:r w:rsidRPr="005E3E54">
              <w:t>балансовая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5E3E54" w:rsidRDefault="00A43FE5" w:rsidP="00D66715">
            <w:pPr>
              <w:snapToGrid w:val="0"/>
              <w:jc w:val="center"/>
            </w:pPr>
            <w:r w:rsidRPr="005E3E54">
              <w:t>износ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5E3E54" w:rsidRDefault="00A43FE5" w:rsidP="00D66715">
            <w:pPr>
              <w:snapToGrid w:val="0"/>
              <w:jc w:val="center"/>
            </w:pPr>
            <w:r w:rsidRPr="005E3E54">
              <w:t>остаточная</w:t>
            </w:r>
          </w:p>
        </w:tc>
      </w:tr>
      <w:tr w:rsidR="00F84854" w:rsidRPr="00D66715" w:rsidTr="002A3F52">
        <w:trPr>
          <w:cantSplit/>
          <w:trHeight w:val="553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2.1</w:t>
            </w: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недвижимости, находящиеся в муниципальной собственности, – всего, в том числе: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84854" w:rsidRPr="00D66715" w:rsidTr="002A3F52">
        <w:trPr>
          <w:cantSplit/>
          <w:trHeight w:val="282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жилого фонда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84854" w:rsidRPr="00D66715" w:rsidTr="001F763C">
        <w:trPr>
          <w:cantSplit/>
          <w:trHeight w:val="898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</w:t>
            </w: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pacing w:line="240" w:lineRule="atLeast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Объекты недвижимости, закрепленные за муниципальным предприятием на праве хозяйственного ведения, – всего, </w:t>
            </w:r>
            <w:r w:rsidRPr="00D66715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4854" w:rsidRPr="00D66715" w:rsidTr="002A3F52">
        <w:trPr>
          <w:cantSplit/>
          <w:trHeight w:val="363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жилого фонда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4854" w:rsidRPr="00D66715" w:rsidTr="002A3F52">
        <w:trPr>
          <w:cantSplit/>
          <w:trHeight w:val="851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2.3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43FE5" w:rsidRPr="00D66715" w:rsidRDefault="00A43FE5" w:rsidP="00D66715">
            <w:pPr>
              <w:snapToGrid w:val="0"/>
              <w:spacing w:line="240" w:lineRule="atLeast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Объекты недвижимости, закрепленные за муниципальным учреждением на праве оперативного управления, – всего, </w:t>
            </w:r>
            <w:r w:rsidRPr="00D66715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4854" w:rsidRPr="00D66715" w:rsidTr="001F763C">
        <w:trPr>
          <w:cantSplit/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жилого фонда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4854" w:rsidRPr="00D66715" w:rsidTr="004B07B7">
        <w:trPr>
          <w:cantSplit/>
          <w:trHeight w:val="711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2.4.</w:t>
            </w: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недвижимости казны муниципального образования – всего, в том числе: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347810,7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44882,4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302928,3</w:t>
            </w:r>
          </w:p>
        </w:tc>
      </w:tr>
      <w:tr w:rsidR="00F84854" w:rsidRPr="00D66715" w:rsidTr="004B07B7">
        <w:trPr>
          <w:trHeight w:val="706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жилого фонда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251442,1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15984,1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3FE5" w:rsidRPr="00D66715" w:rsidRDefault="004B07B7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235458,0</w:t>
            </w:r>
          </w:p>
        </w:tc>
      </w:tr>
      <w:tr w:rsidR="00F84854" w:rsidRPr="00D66715" w:rsidTr="001F763C"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2.5.</w:t>
            </w: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Объекты недвижимости, переданные в пользование юридическим и физическим лицам на основе договора, – всего, в том числе: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84854" w:rsidRPr="00D66715" w:rsidTr="001F763C"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по договору безвозмездного пользования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6B61F3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6B61F3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84854" w:rsidRPr="00D66715" w:rsidTr="001F763C">
        <w:tc>
          <w:tcPr>
            <w:tcW w:w="1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по договору доверительного управления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F84854" w:rsidRPr="00D66715" w:rsidTr="001F763C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в) по договору аренды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FE5" w:rsidRPr="00D66715" w:rsidRDefault="006B61F3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FE5" w:rsidRPr="00D66715" w:rsidRDefault="006B61F3" w:rsidP="00D6671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3FE5" w:rsidRPr="00D66715" w:rsidRDefault="00A43FE5" w:rsidP="00D667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01565D" w:rsidRDefault="0001565D" w:rsidP="00D66715">
      <w:pPr>
        <w:tabs>
          <w:tab w:val="left" w:pos="3000"/>
        </w:tabs>
        <w:jc w:val="center"/>
        <w:rPr>
          <w:b/>
          <w:sz w:val="24"/>
          <w:szCs w:val="24"/>
        </w:rPr>
      </w:pPr>
    </w:p>
    <w:p w:rsidR="003D5401" w:rsidRPr="00D66715" w:rsidRDefault="003D5401" w:rsidP="00D66715">
      <w:pPr>
        <w:tabs>
          <w:tab w:val="left" w:pos="3000"/>
        </w:tabs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</w:rPr>
        <w:t>Х</w:t>
      </w:r>
      <w:r w:rsidRPr="00D66715">
        <w:rPr>
          <w:b/>
          <w:sz w:val="24"/>
          <w:szCs w:val="24"/>
          <w:lang w:val="en-US"/>
        </w:rPr>
        <w:t>I</w:t>
      </w:r>
      <w:r w:rsidRPr="00D66715">
        <w:rPr>
          <w:b/>
          <w:sz w:val="24"/>
          <w:szCs w:val="24"/>
        </w:rPr>
        <w:t>. ОСНОВНЫЕ ЭКОНОМИЧЕСКИЕ ПОКАЗАТЕЛИ</w:t>
      </w:r>
    </w:p>
    <w:p w:rsidR="003D5401" w:rsidRPr="00D66715" w:rsidRDefault="003D5401" w:rsidP="00D66715">
      <w:pPr>
        <w:jc w:val="center"/>
        <w:rPr>
          <w:sz w:val="24"/>
          <w:szCs w:val="24"/>
        </w:rPr>
      </w:pPr>
    </w:p>
    <w:tbl>
      <w:tblPr>
        <w:tblStyle w:val="af1"/>
        <w:tblW w:w="15134" w:type="dxa"/>
        <w:tblLayout w:type="fixed"/>
        <w:tblLook w:val="0000" w:firstRow="0" w:lastRow="0" w:firstColumn="0" w:lastColumn="0" w:noHBand="0" w:noVBand="0"/>
      </w:tblPr>
      <w:tblGrid>
        <w:gridCol w:w="1305"/>
        <w:gridCol w:w="8301"/>
        <w:gridCol w:w="2126"/>
        <w:gridCol w:w="142"/>
        <w:gridCol w:w="3260"/>
      </w:tblGrid>
      <w:tr w:rsidR="00F84854" w:rsidRPr="00D66715" w:rsidTr="0064166B">
        <w:tc>
          <w:tcPr>
            <w:tcW w:w="1305" w:type="dxa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№</w:t>
            </w:r>
          </w:p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п/п</w:t>
            </w:r>
          </w:p>
        </w:tc>
        <w:tc>
          <w:tcPr>
            <w:tcW w:w="8301" w:type="dxa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</w:tcPr>
          <w:p w:rsidR="00A43FE5" w:rsidRPr="00D66715" w:rsidRDefault="00A43FE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  <w:gridSpan w:val="2"/>
          </w:tcPr>
          <w:p w:rsidR="00A43FE5" w:rsidRPr="00D66715" w:rsidRDefault="00A43FE5" w:rsidP="00D66715">
            <w:pPr>
              <w:tabs>
                <w:tab w:val="left" w:pos="8280"/>
              </w:tabs>
              <w:ind w:left="-108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По состоянию </w:t>
            </w:r>
          </w:p>
          <w:p w:rsidR="00A43FE5" w:rsidRPr="00D66715" w:rsidRDefault="005536F1" w:rsidP="00D643D3">
            <w:pPr>
              <w:tabs>
                <w:tab w:val="left" w:pos="8280"/>
              </w:tabs>
              <w:ind w:left="-108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на </w:t>
            </w:r>
            <w:r w:rsidR="00834306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834306" w:rsidRPr="00D66715">
              <w:rPr>
                <w:sz w:val="24"/>
                <w:szCs w:val="24"/>
              </w:rPr>
              <w:t>01</w:t>
            </w:r>
            <w:r w:rsidRPr="00D66715">
              <w:rPr>
                <w:sz w:val="24"/>
                <w:szCs w:val="24"/>
              </w:rPr>
              <w:t>.</w:t>
            </w:r>
            <w:r w:rsidR="00A43FE5"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Pr="00D66715">
              <w:rPr>
                <w:sz w:val="24"/>
                <w:szCs w:val="24"/>
              </w:rPr>
              <w:t xml:space="preserve"> </w:t>
            </w:r>
            <w:r w:rsidR="00A43FE5"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64166B">
        <w:trPr>
          <w:trHeight w:val="489"/>
        </w:trPr>
        <w:tc>
          <w:tcPr>
            <w:tcW w:w="15134" w:type="dxa"/>
            <w:gridSpan w:val="5"/>
          </w:tcPr>
          <w:p w:rsidR="00A43FE5" w:rsidRPr="00D66715" w:rsidRDefault="00A43FE5" w:rsidP="00D66715">
            <w:pPr>
              <w:numPr>
                <w:ilvl w:val="0"/>
                <w:numId w:val="1"/>
              </w:numPr>
              <w:tabs>
                <w:tab w:val="left" w:pos="156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Общая характеристика организаций</w:t>
            </w:r>
          </w:p>
        </w:tc>
      </w:tr>
      <w:tr w:rsidR="00F84854" w:rsidRPr="00D66715" w:rsidTr="002B452C">
        <w:trPr>
          <w:trHeight w:val="552"/>
        </w:trPr>
        <w:tc>
          <w:tcPr>
            <w:tcW w:w="1305" w:type="dxa"/>
          </w:tcPr>
          <w:p w:rsidR="00790113" w:rsidRPr="00D66715" w:rsidRDefault="0001565D" w:rsidP="0001565D">
            <w:pPr>
              <w:tabs>
                <w:tab w:val="left" w:pos="589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1.1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2599"/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организаций, прошедших процедуру государственной регистрации (по состоянию на начало периода), – всего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19</w:t>
            </w:r>
          </w:p>
        </w:tc>
      </w:tr>
      <w:tr w:rsidR="00F84854" w:rsidRPr="00D66715" w:rsidTr="005B7770">
        <w:trPr>
          <w:trHeight w:val="246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а) </w:t>
            </w:r>
            <w:r w:rsidR="00790113" w:rsidRPr="00D66715">
              <w:rPr>
                <w:kern w:val="1"/>
                <w:sz w:val="24"/>
                <w:szCs w:val="24"/>
              </w:rPr>
              <w:t xml:space="preserve">по формам собственности: 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2B4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F84854" w:rsidRPr="00D66715" w:rsidTr="005B7770">
        <w:trPr>
          <w:trHeight w:val="268"/>
        </w:trPr>
        <w:tc>
          <w:tcPr>
            <w:tcW w:w="1305" w:type="dxa"/>
          </w:tcPr>
          <w:p w:rsidR="00790113" w:rsidRPr="00D66715" w:rsidRDefault="00790113" w:rsidP="0001565D">
            <w:pPr>
              <w:tabs>
                <w:tab w:val="left" w:pos="12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б) </w:t>
            </w:r>
            <w:r w:rsidR="00790113" w:rsidRPr="00D66715">
              <w:rPr>
                <w:kern w:val="1"/>
                <w:sz w:val="24"/>
                <w:szCs w:val="24"/>
              </w:rPr>
              <w:t>государственная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5B7770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5B7770">
        <w:trPr>
          <w:trHeight w:val="240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в) </w:t>
            </w:r>
            <w:r w:rsidR="00790113" w:rsidRPr="00D66715">
              <w:rPr>
                <w:kern w:val="1"/>
                <w:sz w:val="24"/>
                <w:szCs w:val="24"/>
              </w:rPr>
              <w:t xml:space="preserve">муниципальная 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4854" w:rsidRPr="00D66715" w:rsidTr="005B7770">
        <w:trPr>
          <w:trHeight w:val="266"/>
        </w:trPr>
        <w:tc>
          <w:tcPr>
            <w:tcW w:w="1305" w:type="dxa"/>
          </w:tcPr>
          <w:p w:rsidR="00790113" w:rsidRPr="00D66715" w:rsidRDefault="00790113" w:rsidP="0001565D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г) </w:t>
            </w:r>
            <w:r w:rsidR="00790113" w:rsidRPr="00D66715">
              <w:rPr>
                <w:kern w:val="1"/>
                <w:sz w:val="24"/>
                <w:szCs w:val="24"/>
              </w:rPr>
              <w:t xml:space="preserve">частная 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84854" w:rsidRPr="00D66715" w:rsidTr="005B7770">
        <w:trPr>
          <w:trHeight w:hRule="exact" w:val="273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д) </w:t>
            </w:r>
            <w:r w:rsidR="00790113" w:rsidRPr="00D66715">
              <w:rPr>
                <w:kern w:val="1"/>
                <w:sz w:val="24"/>
                <w:szCs w:val="24"/>
              </w:rPr>
              <w:t xml:space="preserve">совместная с иностранным участием 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5B7770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5B7770">
        <w:trPr>
          <w:trHeight w:hRule="exact" w:val="353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01565D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И</w:t>
            </w:r>
            <w:r w:rsidR="00790113" w:rsidRPr="00D66715">
              <w:rPr>
                <w:kern w:val="1"/>
                <w:sz w:val="24"/>
                <w:szCs w:val="24"/>
              </w:rPr>
              <w:t>ные</w:t>
            </w:r>
            <w:r>
              <w:rPr>
                <w:kern w:val="1"/>
                <w:sz w:val="24"/>
                <w:szCs w:val="24"/>
              </w:rPr>
              <w:t xml:space="preserve"> …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5B7770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2B452C">
        <w:trPr>
          <w:trHeight w:val="365"/>
        </w:trPr>
        <w:tc>
          <w:tcPr>
            <w:tcW w:w="1305" w:type="dxa"/>
          </w:tcPr>
          <w:p w:rsidR="00790113" w:rsidRPr="00D66715" w:rsidRDefault="0001565D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1.2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индивидуальных предпринимателей, зарегистрированных в налоговых органах (по состоянию на начало периода)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21</w:t>
            </w:r>
          </w:p>
        </w:tc>
      </w:tr>
      <w:tr w:rsidR="00F84854" w:rsidRPr="00D66715" w:rsidTr="005B7770">
        <w:trPr>
          <w:trHeight w:val="365"/>
        </w:trPr>
        <w:tc>
          <w:tcPr>
            <w:tcW w:w="1305" w:type="dxa"/>
          </w:tcPr>
          <w:p w:rsidR="00DA78D7" w:rsidRPr="00D66715" w:rsidRDefault="0001565D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1.3</w:t>
            </w:r>
          </w:p>
        </w:tc>
        <w:tc>
          <w:tcPr>
            <w:tcW w:w="8301" w:type="dxa"/>
          </w:tcPr>
          <w:p w:rsidR="00DA78D7" w:rsidRPr="00D66715" w:rsidRDefault="00DA78D7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Наличие градообразующих предприятий на территории муниципа</w:t>
            </w:r>
            <w:r w:rsidR="00CB1847" w:rsidRPr="00D66715">
              <w:rPr>
                <w:kern w:val="1"/>
                <w:sz w:val="24"/>
                <w:szCs w:val="24"/>
              </w:rPr>
              <w:t xml:space="preserve">льного образования, профиль их деятельности кратко </w:t>
            </w:r>
          </w:p>
        </w:tc>
        <w:tc>
          <w:tcPr>
            <w:tcW w:w="2126" w:type="dxa"/>
          </w:tcPr>
          <w:p w:rsidR="00DA78D7" w:rsidRPr="00D66715" w:rsidRDefault="00CB1847" w:rsidP="00D66715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DA78D7" w:rsidRPr="00D66715" w:rsidRDefault="005B777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 (в/ч МО РФ)</w:t>
            </w:r>
          </w:p>
        </w:tc>
      </w:tr>
      <w:tr w:rsidR="00F84854" w:rsidRPr="00D66715" w:rsidTr="0036449B">
        <w:trPr>
          <w:trHeight w:val="691"/>
        </w:trPr>
        <w:tc>
          <w:tcPr>
            <w:tcW w:w="15134" w:type="dxa"/>
            <w:gridSpan w:val="5"/>
          </w:tcPr>
          <w:p w:rsidR="00790113" w:rsidRPr="00D66715" w:rsidRDefault="00790113" w:rsidP="00D66715">
            <w:pPr>
              <w:tabs>
                <w:tab w:val="left" w:pos="156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  <w:p w:rsidR="00790113" w:rsidRPr="00D66715" w:rsidRDefault="00790113" w:rsidP="00D66715">
            <w:pPr>
              <w:tabs>
                <w:tab w:val="left" w:pos="156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2. Малый и средний бизнес</w:t>
            </w:r>
          </w:p>
        </w:tc>
      </w:tr>
      <w:tr w:rsidR="00F84854" w:rsidRPr="00D66715" w:rsidTr="0064166B">
        <w:trPr>
          <w:trHeight w:val="199"/>
        </w:trPr>
        <w:tc>
          <w:tcPr>
            <w:tcW w:w="1305" w:type="dxa"/>
          </w:tcPr>
          <w:p w:rsidR="00790113" w:rsidRPr="00D66715" w:rsidRDefault="0001565D" w:rsidP="0001565D">
            <w:pPr>
              <w:tabs>
                <w:tab w:val="left" w:pos="529"/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 2</w:t>
            </w:r>
            <w:r w:rsidR="00EB2E15">
              <w:rPr>
                <w:kern w:val="1"/>
                <w:sz w:val="24"/>
                <w:szCs w:val="24"/>
              </w:rPr>
              <w:t>.1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малых и средних предприятий – всего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790113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trHeight w:val="234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 категориям: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F84854" w:rsidRPr="00D66715" w:rsidTr="0064166B">
        <w:trPr>
          <w:trHeight w:val="153"/>
        </w:trPr>
        <w:tc>
          <w:tcPr>
            <w:tcW w:w="1305" w:type="dxa"/>
          </w:tcPr>
          <w:p w:rsidR="00790113" w:rsidRPr="00D66715" w:rsidRDefault="00790113" w:rsidP="0001565D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а) малые (без микропредприятий)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790113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trHeight w:val="187"/>
        </w:trPr>
        <w:tc>
          <w:tcPr>
            <w:tcW w:w="1305" w:type="dxa"/>
          </w:tcPr>
          <w:p w:rsidR="00790113" w:rsidRPr="00D66715" w:rsidRDefault="00790113" w:rsidP="0001565D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б) микропредприятия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F84854" w:rsidRPr="00D66715" w:rsidTr="0064166B">
        <w:trPr>
          <w:trHeight w:val="250"/>
        </w:trPr>
        <w:tc>
          <w:tcPr>
            <w:tcW w:w="1305" w:type="dxa"/>
          </w:tcPr>
          <w:p w:rsidR="00790113" w:rsidRPr="00D66715" w:rsidRDefault="00790113" w:rsidP="0001565D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в) средние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790113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trHeight w:val="250"/>
        </w:trPr>
        <w:tc>
          <w:tcPr>
            <w:tcW w:w="1305" w:type="dxa"/>
          </w:tcPr>
          <w:p w:rsidR="0053356B" w:rsidRPr="00D66715" w:rsidRDefault="0053356B" w:rsidP="0001565D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53356B" w:rsidRPr="00D66715" w:rsidRDefault="0053356B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г) индивидуальные предприниматели</w:t>
            </w:r>
          </w:p>
        </w:tc>
        <w:tc>
          <w:tcPr>
            <w:tcW w:w="2126" w:type="dxa"/>
          </w:tcPr>
          <w:p w:rsidR="0053356B" w:rsidRPr="00D66715" w:rsidRDefault="0053356B" w:rsidP="00D66715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53356B" w:rsidRPr="00D66715" w:rsidRDefault="0053356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F84854" w:rsidRPr="00D66715" w:rsidTr="002B452C">
        <w:trPr>
          <w:trHeight w:val="365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53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2.2.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pStyle w:val="a3"/>
              <w:tabs>
                <w:tab w:val="left" w:pos="708"/>
              </w:tabs>
              <w:snapToGrid w:val="0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Количество субъектов малого и среднего предпринимательства – получателей поддержки по муниципальной программе развития малого и среднего предпринимательства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2B452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5B7770">
        <w:trPr>
          <w:trHeight w:val="70"/>
        </w:trPr>
        <w:tc>
          <w:tcPr>
            <w:tcW w:w="1305" w:type="dxa"/>
          </w:tcPr>
          <w:p w:rsidR="00790113" w:rsidRPr="00D66715" w:rsidRDefault="00790113" w:rsidP="00D66715">
            <w:pPr>
              <w:tabs>
                <w:tab w:val="left" w:pos="51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2.3.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pStyle w:val="a3"/>
              <w:tabs>
                <w:tab w:val="left" w:pos="708"/>
              </w:tabs>
              <w:snapToGrid w:val="0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Объем предоставленной поддержки по муниципальной программе развития малого и среднего предпринимательства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790113" w:rsidRPr="00D66715" w:rsidRDefault="005B777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AE022A">
        <w:trPr>
          <w:trHeight w:val="365"/>
        </w:trPr>
        <w:tc>
          <w:tcPr>
            <w:tcW w:w="1305" w:type="dxa"/>
          </w:tcPr>
          <w:p w:rsidR="00790113" w:rsidRPr="00D66715" w:rsidRDefault="00EB2E15" w:rsidP="00EB2E15">
            <w:pPr>
              <w:tabs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  2.4</w:t>
            </w:r>
            <w:r w:rsidR="00790113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790113" w:rsidRPr="00D66715" w:rsidRDefault="00790113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Объем размещения заказов на поставки товаров, выполнение работ, оказание услуг для муниципальных нужд у субъектов малого предпринимательства</w:t>
            </w:r>
          </w:p>
        </w:tc>
        <w:tc>
          <w:tcPr>
            <w:tcW w:w="2126" w:type="dxa"/>
          </w:tcPr>
          <w:p w:rsidR="00790113" w:rsidRPr="00D66715" w:rsidRDefault="00790113" w:rsidP="00D66715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90113" w:rsidRPr="00AE022A" w:rsidRDefault="00AE022A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616199">
              <w:rPr>
                <w:kern w:val="1"/>
                <w:sz w:val="24"/>
                <w:szCs w:val="24"/>
              </w:rPr>
              <w:t>11613,690</w:t>
            </w:r>
          </w:p>
        </w:tc>
      </w:tr>
      <w:tr w:rsidR="00F84854" w:rsidRPr="00D66715" w:rsidTr="0064166B">
        <w:trPr>
          <w:trHeight w:val="619"/>
        </w:trPr>
        <w:tc>
          <w:tcPr>
            <w:tcW w:w="15134" w:type="dxa"/>
            <w:gridSpan w:val="5"/>
          </w:tcPr>
          <w:p w:rsidR="00790113" w:rsidRPr="00D66715" w:rsidRDefault="00790113" w:rsidP="00D66715">
            <w:pPr>
              <w:snapToGrid w:val="0"/>
              <w:rPr>
                <w:sz w:val="24"/>
                <w:szCs w:val="24"/>
              </w:rPr>
            </w:pPr>
          </w:p>
          <w:p w:rsidR="00790113" w:rsidRPr="00D66715" w:rsidRDefault="00790113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 Производство товаров и услуг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D66715">
            <w:pPr>
              <w:tabs>
                <w:tab w:val="left" w:pos="454"/>
                <w:tab w:val="left" w:pos="694"/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3.1.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Среднесписочная численность работников крупных и средних организаций</w:t>
            </w:r>
          </w:p>
        </w:tc>
        <w:tc>
          <w:tcPr>
            <w:tcW w:w="2126" w:type="dxa"/>
            <w:vMerge w:val="restart"/>
          </w:tcPr>
          <w:p w:rsidR="00B24C4B" w:rsidRPr="00D66715" w:rsidRDefault="0053356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  <w:p w:rsidR="0053356B" w:rsidRPr="00D66715" w:rsidRDefault="0053356B" w:rsidP="00D6671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чел. </w:t>
            </w:r>
          </w:p>
          <w:p w:rsidR="0053356B" w:rsidRPr="00D66715" w:rsidRDefault="0053356B" w:rsidP="00D66715">
            <w:pPr>
              <w:rPr>
                <w:sz w:val="24"/>
                <w:szCs w:val="24"/>
              </w:rPr>
            </w:pPr>
          </w:p>
          <w:p w:rsidR="0053356B" w:rsidRPr="00D66715" w:rsidRDefault="0053356B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</w:tcPr>
          <w:p w:rsidR="00B24C4B" w:rsidRPr="00D66715" w:rsidRDefault="00D8369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D66715">
            <w:pPr>
              <w:tabs>
                <w:tab w:val="left" w:pos="439"/>
                <w:tab w:val="left" w:pos="8280"/>
              </w:tabs>
              <w:snapToGrid w:val="0"/>
              <w:ind w:left="-66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</w:t>
            </w:r>
            <w:r w:rsidR="00B24C4B" w:rsidRPr="00D66715">
              <w:rPr>
                <w:kern w:val="1"/>
                <w:sz w:val="24"/>
                <w:szCs w:val="24"/>
              </w:rPr>
              <w:t>3.2.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Среднесписочная численность работников малых предприятий</w:t>
            </w:r>
          </w:p>
        </w:tc>
        <w:tc>
          <w:tcPr>
            <w:tcW w:w="2126" w:type="dxa"/>
            <w:vMerge/>
          </w:tcPr>
          <w:p w:rsidR="00B24C4B" w:rsidRPr="00D66715" w:rsidRDefault="00B24C4B" w:rsidP="00D66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24C4B" w:rsidRPr="00D66715" w:rsidRDefault="00D8369C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EB2E15">
            <w:pPr>
              <w:tabs>
                <w:tab w:val="left" w:pos="589"/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  3.3</w:t>
            </w:r>
            <w:r w:rsidR="00B24C4B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 xml:space="preserve">Индекс промышленного производства (по видам экономической деятельности С, </w:t>
            </w:r>
            <w:r w:rsidRPr="00D66715">
              <w:rPr>
                <w:kern w:val="1"/>
                <w:szCs w:val="24"/>
                <w:lang w:val="en-US"/>
              </w:rPr>
              <w:t>D</w:t>
            </w:r>
            <w:r w:rsidRPr="00D66715">
              <w:rPr>
                <w:kern w:val="1"/>
                <w:szCs w:val="24"/>
              </w:rPr>
              <w:t xml:space="preserve">, Е) </w:t>
            </w:r>
          </w:p>
        </w:tc>
        <w:tc>
          <w:tcPr>
            <w:tcW w:w="2126" w:type="dxa"/>
            <w:vMerge/>
          </w:tcPr>
          <w:p w:rsidR="00B24C4B" w:rsidRPr="00D66715" w:rsidRDefault="00B24C4B" w:rsidP="00D6671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24C4B" w:rsidRPr="00D66715" w:rsidRDefault="00B24C4B" w:rsidP="00D66715">
            <w:pPr>
              <w:jc w:val="center"/>
              <w:rPr>
                <w:sz w:val="24"/>
                <w:szCs w:val="24"/>
              </w:rPr>
            </w:pP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EB2E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3.</w:t>
            </w:r>
            <w:r w:rsidR="00EB2E15">
              <w:rPr>
                <w:kern w:val="1"/>
                <w:sz w:val="24"/>
                <w:szCs w:val="24"/>
              </w:rPr>
              <w:t>3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С. Добыча полезных ископаемых</w:t>
            </w:r>
          </w:p>
        </w:tc>
        <w:tc>
          <w:tcPr>
            <w:tcW w:w="2126" w:type="dxa"/>
            <w:vMerge/>
          </w:tcPr>
          <w:p w:rsidR="00B24C4B" w:rsidRPr="00D66715" w:rsidRDefault="00B24C4B" w:rsidP="00D6671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3.4.2.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  <w:lang w:val="en-US"/>
              </w:rPr>
              <w:t>D</w:t>
            </w:r>
            <w:r w:rsidRPr="00D66715">
              <w:rPr>
                <w:kern w:val="1"/>
                <w:szCs w:val="24"/>
              </w:rPr>
              <w:t>. Обрабатывающие производства</w:t>
            </w:r>
          </w:p>
        </w:tc>
        <w:tc>
          <w:tcPr>
            <w:tcW w:w="2126" w:type="dxa"/>
            <w:vMerge/>
          </w:tcPr>
          <w:p w:rsidR="00B24C4B" w:rsidRPr="00D66715" w:rsidRDefault="00B24C4B" w:rsidP="00D6671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EB2E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3.</w:t>
            </w:r>
            <w:r w:rsidR="00EB2E15">
              <w:rPr>
                <w:kern w:val="1"/>
                <w:sz w:val="24"/>
                <w:szCs w:val="24"/>
              </w:rPr>
              <w:t>3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Е. Производство и распределение электроэнергии, газа и воды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D66715">
            <w:pPr>
              <w:tabs>
                <w:tab w:val="left" w:pos="499"/>
                <w:tab w:val="left" w:pos="8280"/>
              </w:tabs>
              <w:snapToGrid w:val="0"/>
              <w:ind w:firstLine="34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3.4</w:t>
            </w:r>
            <w:r w:rsidR="00B24C4B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Объем отгруженных товаров собственного производства, выполненных работ и услуг собственными силами по отдельным видам экономической деятельности (</w:t>
            </w:r>
            <w:r w:rsidRPr="00D66715">
              <w:rPr>
                <w:kern w:val="1"/>
                <w:szCs w:val="24"/>
                <w:lang w:val="en-US"/>
              </w:rPr>
              <w:t>C</w:t>
            </w:r>
            <w:r w:rsidRPr="00D66715">
              <w:rPr>
                <w:kern w:val="1"/>
                <w:szCs w:val="24"/>
              </w:rPr>
              <w:t xml:space="preserve">, </w:t>
            </w:r>
            <w:r w:rsidRPr="00D66715">
              <w:rPr>
                <w:kern w:val="1"/>
                <w:szCs w:val="24"/>
                <w:lang w:val="en-US"/>
              </w:rPr>
              <w:t>D</w:t>
            </w:r>
            <w:r w:rsidRPr="00D66715">
              <w:rPr>
                <w:kern w:val="1"/>
                <w:szCs w:val="24"/>
              </w:rPr>
              <w:t xml:space="preserve">, </w:t>
            </w:r>
            <w:r w:rsidRPr="00D66715">
              <w:rPr>
                <w:kern w:val="1"/>
                <w:szCs w:val="24"/>
                <w:lang w:val="en-US"/>
              </w:rPr>
              <w:t>E</w:t>
            </w:r>
            <w:r w:rsidRPr="00D66715">
              <w:rPr>
                <w:kern w:val="1"/>
                <w:szCs w:val="24"/>
              </w:rPr>
              <w:t>) – всего,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млн. руб.</w:t>
            </w:r>
          </w:p>
        </w:tc>
        <w:tc>
          <w:tcPr>
            <w:tcW w:w="3402" w:type="dxa"/>
            <w:gridSpan w:val="2"/>
          </w:tcPr>
          <w:p w:rsidR="00B24C4B" w:rsidRPr="00D66715" w:rsidRDefault="009E0EF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в том числе по видам экономической деятельности: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24C4B" w:rsidRPr="00D66715" w:rsidRDefault="009E0EFC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3.4</w:t>
            </w:r>
            <w:r w:rsidR="00B24C4B"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С. Добыча полезных ископаемых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млн. руб.</w:t>
            </w: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3.4</w:t>
            </w:r>
            <w:r w:rsidR="00B24C4B"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  <w:lang w:val="en-US"/>
              </w:rPr>
              <w:t>D</w:t>
            </w:r>
            <w:r w:rsidRPr="00D66715">
              <w:rPr>
                <w:kern w:val="1"/>
                <w:szCs w:val="24"/>
              </w:rPr>
              <w:t>. Обрабатывающие производства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млн. руб.</w:t>
            </w: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EB2E15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3.4</w:t>
            </w:r>
            <w:r w:rsidR="00B24C4B"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Е. Производство и распределение электроэнергии, газа и воды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млн. руб.</w:t>
            </w:r>
          </w:p>
        </w:tc>
        <w:tc>
          <w:tcPr>
            <w:tcW w:w="3402" w:type="dxa"/>
            <w:gridSpan w:val="2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F84854" w:rsidRPr="00D66715" w:rsidTr="0064166B">
        <w:tc>
          <w:tcPr>
            <w:tcW w:w="1305" w:type="dxa"/>
          </w:tcPr>
          <w:p w:rsidR="00B24C4B" w:rsidRPr="00D66715" w:rsidRDefault="00B24C4B" w:rsidP="00EB2E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3.</w:t>
            </w:r>
            <w:r w:rsidR="00EB2E15">
              <w:rPr>
                <w:kern w:val="1"/>
                <w:sz w:val="24"/>
                <w:szCs w:val="24"/>
              </w:rPr>
              <w:t>4</w:t>
            </w:r>
            <w:r w:rsidR="00A76786" w:rsidRPr="00D66715">
              <w:rPr>
                <w:kern w:val="1"/>
                <w:sz w:val="24"/>
                <w:szCs w:val="24"/>
              </w:rPr>
              <w:t>.4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B24C4B" w:rsidRPr="00D66715" w:rsidRDefault="00B24C4B" w:rsidP="00D66715">
            <w:pPr>
              <w:pStyle w:val="a3"/>
              <w:tabs>
                <w:tab w:val="left" w:pos="708"/>
              </w:tabs>
              <w:snapToGrid w:val="0"/>
              <w:ind w:firstLine="277"/>
              <w:jc w:val="both"/>
              <w:rPr>
                <w:kern w:val="1"/>
                <w:szCs w:val="24"/>
              </w:rPr>
            </w:pPr>
            <w:r w:rsidRPr="00D66715">
              <w:rPr>
                <w:kern w:val="1"/>
                <w:szCs w:val="24"/>
              </w:rPr>
              <w:t>В. Рыболовство, рыбоводство</w:t>
            </w:r>
          </w:p>
        </w:tc>
        <w:tc>
          <w:tcPr>
            <w:tcW w:w="2126" w:type="dxa"/>
          </w:tcPr>
          <w:p w:rsidR="00B24C4B" w:rsidRPr="00D66715" w:rsidRDefault="00B24C4B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млн. руб.</w:t>
            </w:r>
          </w:p>
        </w:tc>
        <w:tc>
          <w:tcPr>
            <w:tcW w:w="3402" w:type="dxa"/>
            <w:gridSpan w:val="2"/>
          </w:tcPr>
          <w:p w:rsidR="00B24C4B" w:rsidRPr="00D66715" w:rsidRDefault="00F700F0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5134" w:type="dxa"/>
            <w:gridSpan w:val="5"/>
          </w:tcPr>
          <w:p w:rsidR="00EB2E15" w:rsidRDefault="00EB2E15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24C4B" w:rsidRPr="00EB2E15" w:rsidRDefault="00B24C4B" w:rsidP="00EB2E15">
            <w:pPr>
              <w:pStyle w:val="aff0"/>
              <w:numPr>
                <w:ilvl w:val="0"/>
                <w:numId w:val="26"/>
              </w:numPr>
              <w:snapToGrid w:val="0"/>
              <w:jc w:val="center"/>
              <w:rPr>
                <w:sz w:val="24"/>
                <w:szCs w:val="24"/>
              </w:rPr>
            </w:pPr>
            <w:r w:rsidRPr="00EB2E15">
              <w:rPr>
                <w:sz w:val="24"/>
                <w:szCs w:val="24"/>
              </w:rPr>
              <w:t xml:space="preserve">Сельское хозяйство (в целом по </w:t>
            </w:r>
            <w:r w:rsidR="00A64DF6" w:rsidRPr="00EB2E15">
              <w:rPr>
                <w:sz w:val="24"/>
                <w:szCs w:val="24"/>
              </w:rPr>
              <w:t>муниципальному образованию</w:t>
            </w:r>
            <w:r w:rsidRPr="00EB2E15">
              <w:rPr>
                <w:sz w:val="24"/>
                <w:szCs w:val="24"/>
              </w:rPr>
              <w:t>)</w:t>
            </w:r>
          </w:p>
          <w:p w:rsidR="00EB2E15" w:rsidRPr="00EB2E15" w:rsidRDefault="00EB2E15" w:rsidP="00EB2E15">
            <w:pPr>
              <w:pStyle w:val="aff0"/>
              <w:numPr>
                <w:ilvl w:val="0"/>
                <w:numId w:val="26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4.1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Численность занятых в сельском хозяйстве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человек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   4.2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Число сельскохозяйственных производителей – всего,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proofErr w:type="spellStart"/>
            <w:r w:rsidRPr="00D66715">
              <w:rPr>
                <w:kern w:val="1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крестьянские (фермерские) хозяйства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хозяйства населения (личные подсобные хозяйства)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подсобные хозяйства предприятий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3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Площадь сельскохозяйственных угодий (по переписи)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га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4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Посевные площади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га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под: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4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 картофель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га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4</w:t>
            </w:r>
            <w:r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 овощи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га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4.</w:t>
            </w:r>
            <w:r>
              <w:rPr>
                <w:kern w:val="1"/>
                <w:sz w:val="24"/>
                <w:szCs w:val="24"/>
              </w:rPr>
              <w:t>4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 кормовые культуры,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га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Поголовье скота (на конец года) в сельскохозяйственных организациях и КФХ–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КРС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коровы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Свиньи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Овцы и козы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Лошади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4.5</w:t>
            </w:r>
            <w:r w:rsidRPr="00D66715">
              <w:rPr>
                <w:kern w:val="1"/>
                <w:sz w:val="24"/>
                <w:szCs w:val="24"/>
              </w:rPr>
              <w:t>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Птица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Поголовье скота в ЛПХ, всего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КРС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коровы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Свиньи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Овцы и козы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Лошади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4.6</w:t>
            </w:r>
            <w:r w:rsidRPr="00D66715">
              <w:rPr>
                <w:kern w:val="1"/>
                <w:sz w:val="24"/>
                <w:szCs w:val="24"/>
              </w:rPr>
              <w:t>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Птица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голов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5134" w:type="dxa"/>
            <w:gridSpan w:val="5"/>
          </w:tcPr>
          <w:p w:rsidR="000273D4" w:rsidRPr="00D66715" w:rsidRDefault="000273D4" w:rsidP="000273D4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 Строительство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строительных организаций – всего,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по формам собственности: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государственных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муниципальных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частных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5.1.4.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смешанные российские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5.1.5.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общественные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rPr>
          <w:trHeight w:val="70"/>
        </w:trPr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Ввод жилья – всего, в том числе: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введенных квартир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введенных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51F0C">
        <w:trPr>
          <w:trHeight w:val="250"/>
        </w:trPr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5.</w:t>
            </w:r>
            <w:r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индивидуальное жилищное строительство</w:t>
            </w:r>
          </w:p>
        </w:tc>
        <w:tc>
          <w:tcPr>
            <w:tcW w:w="2268" w:type="dxa"/>
            <w:gridSpan w:val="2"/>
          </w:tcPr>
          <w:p w:rsidR="000273D4" w:rsidRPr="00D66715" w:rsidRDefault="000273D4" w:rsidP="000273D4">
            <w:pPr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4B1E5F">
        <w:trPr>
          <w:trHeight w:val="377"/>
        </w:trPr>
        <w:tc>
          <w:tcPr>
            <w:tcW w:w="15134" w:type="dxa"/>
            <w:gridSpan w:val="5"/>
          </w:tcPr>
          <w:p w:rsidR="000273D4" w:rsidRDefault="000273D4" w:rsidP="000273D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273D4" w:rsidRPr="000273D4" w:rsidRDefault="000273D4" w:rsidP="000273D4">
            <w:pPr>
              <w:pStyle w:val="aff0"/>
              <w:numPr>
                <w:ilvl w:val="0"/>
                <w:numId w:val="26"/>
              </w:numPr>
              <w:snapToGrid w:val="0"/>
              <w:jc w:val="center"/>
              <w:rPr>
                <w:sz w:val="24"/>
                <w:szCs w:val="24"/>
              </w:rPr>
            </w:pPr>
            <w:r w:rsidRPr="000273D4">
              <w:rPr>
                <w:sz w:val="24"/>
                <w:szCs w:val="24"/>
              </w:rPr>
              <w:t>Торговля, общественное питание и бытовое обслуживание населения (в целом по муниципальному образованию)</w:t>
            </w:r>
          </w:p>
          <w:p w:rsidR="000273D4" w:rsidRPr="000273D4" w:rsidRDefault="000273D4" w:rsidP="000273D4">
            <w:pPr>
              <w:pStyle w:val="aff0"/>
              <w:snapToGrid w:val="0"/>
              <w:ind w:left="552"/>
              <w:rPr>
                <w:sz w:val="24"/>
                <w:szCs w:val="24"/>
              </w:rPr>
            </w:pPr>
          </w:p>
        </w:tc>
      </w:tr>
      <w:tr w:rsidR="000273D4" w:rsidRPr="00D66715" w:rsidTr="004B1E5F">
        <w:trPr>
          <w:trHeight w:val="268"/>
        </w:trPr>
        <w:tc>
          <w:tcPr>
            <w:tcW w:w="15134" w:type="dxa"/>
            <w:gridSpan w:val="5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6.1. Торговля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объектов розничной торговли, осуществляющих деятельность на территории муниципального образования,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Магазины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6.1.2.3.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из них универсамы (супермаркеты)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Розничные рынки – всего, из них: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Продовольственные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Непродовольственные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Бытовой техники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Строительных материалов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6.1.3.6.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Товаров для дома и сада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6.1.3.7.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proofErr w:type="spellStart"/>
            <w:r w:rsidRPr="00D66715">
              <w:rPr>
                <w:sz w:val="24"/>
                <w:szCs w:val="24"/>
              </w:rPr>
              <w:t>Зоотоваров</w:t>
            </w:r>
            <w:proofErr w:type="spellEnd"/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6.1.3.8.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Универсальные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Нестационарные торговые объекты – всего, из них: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6.1.4.1.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Павильоны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6.1.4.2.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Киоски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6.1.4.3.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Лотки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9E0EFC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Площадь торговых объектов – всего (торговая)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тыс. </w:t>
            </w: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273D4" w:rsidRPr="00D66715" w:rsidRDefault="009E0EF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0,805</w:t>
            </w:r>
          </w:p>
        </w:tc>
      </w:tr>
      <w:tr w:rsidR="000273D4" w:rsidRPr="00D66715" w:rsidTr="009E0EFC">
        <w:trPr>
          <w:trHeight w:val="391"/>
        </w:trPr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6.1.6.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Обеспеченность населения торговой площадью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  <w:r w:rsidRPr="00D66715">
              <w:rPr>
                <w:sz w:val="24"/>
                <w:szCs w:val="24"/>
              </w:rPr>
              <w:t>на 1000 человек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273D4" w:rsidRPr="00D66715" w:rsidRDefault="009E0EF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496</w:t>
            </w:r>
          </w:p>
        </w:tc>
      </w:tr>
      <w:tr w:rsidR="000273D4" w:rsidRPr="00D66715" w:rsidTr="005B7770">
        <w:trPr>
          <w:trHeight w:val="391"/>
        </w:trPr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6.1.7.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5B7770">
        <w:trPr>
          <w:trHeight w:val="391"/>
        </w:trPr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lastRenderedPageBreak/>
              <w:t>6.1.8.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Оборот розничной торговли в расчете на 1 жителя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5B7770">
        <w:trPr>
          <w:trHeight w:val="391"/>
        </w:trPr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6.1.9.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Темп роста оборота розничной торговли к соответствующему периоду прошлого года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5B7770">
        <w:trPr>
          <w:trHeight w:val="391"/>
        </w:trPr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6.1.10.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Доля сетевых структур в обороте розничной торговли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rPr>
          <w:trHeight w:val="422"/>
        </w:trPr>
        <w:tc>
          <w:tcPr>
            <w:tcW w:w="15134" w:type="dxa"/>
            <w:gridSpan w:val="5"/>
          </w:tcPr>
          <w:p w:rsidR="000A696A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  <w:p w:rsidR="000273D4" w:rsidRPr="000A696A" w:rsidRDefault="000273D4" w:rsidP="000A696A">
            <w:pPr>
              <w:pStyle w:val="aff0"/>
              <w:numPr>
                <w:ilvl w:val="1"/>
                <w:numId w:val="26"/>
              </w:num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0A696A">
              <w:rPr>
                <w:kern w:val="1"/>
                <w:sz w:val="24"/>
                <w:szCs w:val="24"/>
              </w:rPr>
              <w:t>Общественное питание</w:t>
            </w:r>
          </w:p>
          <w:p w:rsidR="000A696A" w:rsidRPr="000A696A" w:rsidRDefault="000A696A" w:rsidP="000A696A">
            <w:pPr>
              <w:pStyle w:val="aff0"/>
              <w:numPr>
                <w:ilvl w:val="1"/>
                <w:numId w:val="26"/>
              </w:numPr>
              <w:tabs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6.2.1.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Количество общедоступных объектов общественного питания, осуществляющих деятельность на территории муниципального образования, </w:t>
            </w:r>
            <w:r w:rsidRPr="00D66715">
              <w:rPr>
                <w:kern w:val="1"/>
                <w:sz w:val="24"/>
                <w:szCs w:val="24"/>
              </w:rPr>
              <w:t>–</w:t>
            </w:r>
            <w:r w:rsidRPr="00D66715">
              <w:rPr>
                <w:sz w:val="24"/>
                <w:szCs w:val="24"/>
              </w:rPr>
              <w:t xml:space="preserve"> всего (без учета </w:t>
            </w:r>
            <w:proofErr w:type="spellStart"/>
            <w:r w:rsidRPr="00D66715">
              <w:rPr>
                <w:sz w:val="24"/>
                <w:szCs w:val="24"/>
              </w:rPr>
              <w:t>спецсети</w:t>
            </w:r>
            <w:proofErr w:type="spellEnd"/>
            <w:r w:rsidRPr="00D66715">
              <w:rPr>
                <w:sz w:val="24"/>
                <w:szCs w:val="24"/>
              </w:rPr>
              <w:t>),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6.2.1.1.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Общедоступные столовые, закусочные, буфеты: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13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количество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13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в них посадочных мест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6.2.1.2.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Рестораны, кафе, бары: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13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количество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136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в них посадочных мест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50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Обеспеченность населения посадочными местами в местах общественного питания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на 1000 жителей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33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6.2.2.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Оборот общественного питания в расчете на 1 жителя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рублей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Темп роста оборота общественного питания к соответствующему периоду прошлого года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5134" w:type="dxa"/>
            <w:gridSpan w:val="5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 Бытовое обслуживание населения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специализированных предприятий бытового обслуживания населения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– муниципальных,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rPr>
                <w:kern w:val="1"/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из них по видам услуг: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услуги прачечных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химическая чистка и крашение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услуги бань и душевых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услуги предприятий по прокату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6.3.1.1.5.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прочие виды бытовых услуг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специализированных организаций, оказывающих ритуальные услуги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6.3.2.1.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в том числе </w:t>
            </w:r>
            <w:r w:rsidRPr="00D66715">
              <w:rPr>
                <w:sz w:val="24"/>
                <w:szCs w:val="24"/>
              </w:rPr>
              <w:t>муниципальных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4B1E5F">
        <w:trPr>
          <w:trHeight w:val="415"/>
        </w:trPr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lastRenderedPageBreak/>
              <w:t>6.3.3.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Площадь, отведенная под места захоронения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4B1E5F">
        <w:trPr>
          <w:trHeight w:val="415"/>
        </w:trPr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Объем реализации бытовых услуг населению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30,0</w:t>
            </w:r>
          </w:p>
        </w:tc>
      </w:tr>
      <w:tr w:rsidR="000273D4" w:rsidRPr="00D66715" w:rsidTr="004B1E5F">
        <w:trPr>
          <w:trHeight w:val="415"/>
        </w:trPr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6.3.5.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Темп роста объема реализации бытовых услуг населению к соответствующему периоду прошлого года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10</w:t>
            </w:r>
          </w:p>
        </w:tc>
      </w:tr>
      <w:tr w:rsidR="000273D4" w:rsidRPr="00D66715" w:rsidTr="0064166B">
        <w:trPr>
          <w:trHeight w:val="422"/>
        </w:trPr>
        <w:tc>
          <w:tcPr>
            <w:tcW w:w="15134" w:type="dxa"/>
            <w:gridSpan w:val="5"/>
          </w:tcPr>
          <w:p w:rsidR="000273D4" w:rsidRPr="00D66715" w:rsidRDefault="000273D4" w:rsidP="000273D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7.</w:t>
            </w:r>
            <w:r w:rsidRPr="00D66715">
              <w:rPr>
                <w:b/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Связь и телекоммуникации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7.1.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стационарных отделений почтовой связи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7.2</w:t>
            </w:r>
            <w:r w:rsidR="000273D4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Наличие локально-вычислительной сети (ЛВС) в администрации муниципального образования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7.2</w:t>
            </w:r>
            <w:r w:rsidR="000273D4"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персональных компьютеров в составе ЛВС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7.2</w:t>
            </w:r>
            <w:r w:rsidR="000273D4" w:rsidRPr="00D66715">
              <w:rPr>
                <w:kern w:val="1"/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персональных компьютеров, подключенных к сети Интернет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10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7.3</w:t>
            </w:r>
            <w:r w:rsidR="000273D4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Использование средств защиты информации, средств электронной цифровой подписи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595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rPr>
          <w:trHeight w:val="443"/>
        </w:trPr>
        <w:tc>
          <w:tcPr>
            <w:tcW w:w="15134" w:type="dxa"/>
            <w:gridSpan w:val="5"/>
          </w:tcPr>
          <w:p w:rsidR="000273D4" w:rsidRPr="00D66715" w:rsidRDefault="000273D4" w:rsidP="000273D4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 Дорожное хозяйство и транспорт</w:t>
            </w:r>
          </w:p>
        </w:tc>
      </w:tr>
      <w:tr w:rsidR="000273D4" w:rsidRPr="00D66715" w:rsidTr="0064166B">
        <w:trPr>
          <w:trHeight w:val="421"/>
        </w:trPr>
        <w:tc>
          <w:tcPr>
            <w:tcW w:w="15134" w:type="dxa"/>
            <w:gridSpan w:val="5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 Дорожное хозяйство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5,566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</w:tcPr>
          <w:p w:rsidR="000273D4" w:rsidRPr="00D66715" w:rsidRDefault="006B61F3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25,24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8.1.4.</w:t>
            </w:r>
          </w:p>
        </w:tc>
        <w:tc>
          <w:tcPr>
            <w:tcW w:w="8301" w:type="dxa"/>
          </w:tcPr>
          <w:p w:rsidR="000273D4" w:rsidRPr="00D66715" w:rsidRDefault="000273D4" w:rsidP="003F6A5D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Отремонтировано автомобильных дорог общего пользования местного значения за 20</w:t>
            </w:r>
            <w:r w:rsidR="003F6A5D">
              <w:rPr>
                <w:kern w:val="1"/>
                <w:sz w:val="24"/>
                <w:szCs w:val="24"/>
              </w:rPr>
              <w:t>2</w:t>
            </w:r>
            <w:r w:rsidR="004B5740"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6B61F3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8.1.5.</w:t>
            </w:r>
          </w:p>
        </w:tc>
        <w:tc>
          <w:tcPr>
            <w:tcW w:w="8301" w:type="dxa"/>
          </w:tcPr>
          <w:p w:rsidR="000273D4" w:rsidRPr="00D66715" w:rsidRDefault="000273D4" w:rsidP="003F6A5D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Отремонтировано улично-дорожной сети – всего, за 20</w:t>
            </w:r>
            <w:r w:rsidR="003F6A5D">
              <w:rPr>
                <w:kern w:val="1"/>
                <w:sz w:val="24"/>
                <w:szCs w:val="24"/>
              </w:rPr>
              <w:t>22</w:t>
            </w:r>
            <w:r w:rsidRPr="00D66715">
              <w:rPr>
                <w:kern w:val="1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6B61F3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8.1.5.1.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с усовершенствованным покрытием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6B61F3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8.1.6.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Общее число мостов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8.1.6.1.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 улично-дорожной сети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8.1.6.2.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 автомобильных дорогах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8.1.7.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Общее число водопропускных труб – всего, в том числе: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8.1.7.1.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 улично-дорожной сети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jc w:val="center"/>
            </w:pPr>
            <w: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8.1.7.2.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 автомобильных дорогах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единиц/</w:t>
            </w:r>
            <w:proofErr w:type="spellStart"/>
            <w:r w:rsidRPr="00D66715">
              <w:rPr>
                <w:kern w:val="1"/>
                <w:sz w:val="24"/>
                <w:szCs w:val="24"/>
              </w:rPr>
              <w:t>м.п</w:t>
            </w:r>
            <w:proofErr w:type="spellEnd"/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jc w:val="center"/>
            </w:pPr>
            <w: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8.1.8.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Общая протяженность освещенных улиц и дорог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440A39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1,618</w:t>
            </w:r>
          </w:p>
        </w:tc>
      </w:tr>
      <w:tr w:rsidR="000273D4" w:rsidRPr="00D66715" w:rsidTr="002B452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8.1.8.1.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улично-дорожной сети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2B452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8.1.8.2.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2B452C">
              <w:rPr>
                <w:kern w:val="1"/>
                <w:sz w:val="24"/>
                <w:szCs w:val="24"/>
              </w:rPr>
              <w:t>1,618</w:t>
            </w:r>
          </w:p>
        </w:tc>
      </w:tr>
      <w:tr w:rsidR="000273D4" w:rsidRPr="00D66715" w:rsidTr="002B452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8.1.9.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Протяженность улиц и дорог, требующих реконструкции или ремонта линий освещения,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2B452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lastRenderedPageBreak/>
              <w:t>8.1.9.1.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улично-дорожной сети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2B452C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8.1.9.2.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B28FE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8.1.10.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Удельный вес освещенных улиц и дорог в общей протяженности 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29</w:t>
            </w:r>
          </w:p>
        </w:tc>
      </w:tr>
      <w:tr w:rsidR="000273D4" w:rsidRPr="00D66715" w:rsidTr="00DB28FE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8.1.10.1.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улично-дорожной сети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DB28FE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8.1.10.2.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:rsidR="000273D4" w:rsidRPr="00D66715" w:rsidRDefault="002B452C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29</w:t>
            </w:r>
          </w:p>
        </w:tc>
      </w:tr>
      <w:tr w:rsidR="000273D4" w:rsidRPr="00D66715" w:rsidTr="0064166B">
        <w:trPr>
          <w:trHeight w:val="361"/>
        </w:trPr>
        <w:tc>
          <w:tcPr>
            <w:tcW w:w="15134" w:type="dxa"/>
            <w:gridSpan w:val="5"/>
          </w:tcPr>
          <w:p w:rsidR="000A696A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  <w:p w:rsidR="000273D4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8.2. Транспорт (в целом по </w:t>
            </w:r>
            <w:r w:rsidRPr="00D66715">
              <w:rPr>
                <w:sz w:val="24"/>
                <w:szCs w:val="24"/>
              </w:rPr>
              <w:t>муниципальному образованию</w:t>
            </w:r>
            <w:r w:rsidRPr="00D66715">
              <w:rPr>
                <w:kern w:val="1"/>
                <w:sz w:val="24"/>
                <w:szCs w:val="24"/>
              </w:rPr>
              <w:t>)</w:t>
            </w:r>
          </w:p>
          <w:p w:rsidR="000A696A" w:rsidRPr="00D66715" w:rsidRDefault="000A696A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Количество предприятий транспорта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Муниципальных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частных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прочих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8.2.2</w:t>
            </w:r>
            <w:r w:rsidR="000273D4"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Количество состоящих на учете в предприятиях автобусов, предназначенных для обслуживания регулярных маршрутов муниципального образования, </w:t>
            </w:r>
            <w:r w:rsidRPr="00D66715">
              <w:rPr>
                <w:kern w:val="1"/>
                <w:sz w:val="24"/>
                <w:szCs w:val="24"/>
              </w:rPr>
              <w:t>–</w:t>
            </w:r>
            <w:r w:rsidRPr="00D66715">
              <w:rPr>
                <w:sz w:val="24"/>
                <w:szCs w:val="24"/>
              </w:rPr>
              <w:t xml:space="preserve">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8.2.2</w:t>
            </w:r>
            <w:r w:rsidR="000273D4" w:rsidRPr="00D66715">
              <w:rPr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 xml:space="preserve">из них </w:t>
            </w:r>
            <w:r w:rsidRPr="00D66715">
              <w:rPr>
                <w:kern w:val="1"/>
                <w:sz w:val="24"/>
                <w:szCs w:val="24"/>
              </w:rPr>
              <w:t>муниципальных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8.2.3</w:t>
            </w:r>
            <w:r w:rsidR="000273D4"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регулярных автобусных маршрутов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8.2.3</w:t>
            </w:r>
            <w:r w:rsidR="000273D4" w:rsidRPr="00D66715">
              <w:rPr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внутри муниципальных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8.2.3</w:t>
            </w:r>
            <w:r w:rsidR="000273D4" w:rsidRPr="00D66715">
              <w:rPr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пригородных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A696A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8.2.4</w:t>
            </w:r>
            <w:r w:rsidR="000273D4"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Протяженность регулярных автобусных маршрутов – всего,           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596F5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8.2.4</w:t>
            </w:r>
            <w:r w:rsidR="000273D4" w:rsidRPr="00D66715">
              <w:rPr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внутри муниципальных – с учетом сезонности: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а) при выполнении перевозок по весенне-летнему расписанию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б) при выполнении перевозок по осенне-зимнему расписанию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596F55" w:rsidP="00027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8.2.4</w:t>
            </w:r>
            <w:r w:rsidR="000273D4" w:rsidRPr="00D66715">
              <w:rPr>
                <w:sz w:val="24"/>
                <w:szCs w:val="24"/>
              </w:rPr>
              <w:t>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пригородных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E8772E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</w:t>
            </w:r>
            <w:r w:rsidR="00E8772E">
              <w:rPr>
                <w:sz w:val="24"/>
                <w:szCs w:val="24"/>
              </w:rPr>
              <w:t>5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Число остановочных пунктов для транспорта общего пользования на территории муниципального образования (на конец года)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E8772E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</w:t>
            </w:r>
            <w:r w:rsidR="00E8772E">
              <w:rPr>
                <w:sz w:val="24"/>
                <w:szCs w:val="24"/>
              </w:rPr>
              <w:t>6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Количество взлетно-посадочных площадок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E8772E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8.2.</w:t>
            </w:r>
            <w:r w:rsidR="00E8772E">
              <w:rPr>
                <w:sz w:val="24"/>
                <w:szCs w:val="24"/>
              </w:rPr>
              <w:t>7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Количество аэропортов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5134" w:type="dxa"/>
            <w:gridSpan w:val="5"/>
          </w:tcPr>
          <w:p w:rsidR="00E8772E" w:rsidRDefault="00E8772E" w:rsidP="000273D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273D4" w:rsidRDefault="000273D4" w:rsidP="000273D4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9. Жилищно-коммунальное хозяйство</w:t>
            </w:r>
            <w:r w:rsidRPr="00D66715">
              <w:rPr>
                <w:rStyle w:val="afc"/>
                <w:sz w:val="24"/>
                <w:szCs w:val="24"/>
              </w:rPr>
              <w:footnoteReference w:id="2"/>
            </w:r>
            <w:r w:rsidRPr="00D66715">
              <w:rPr>
                <w:sz w:val="24"/>
                <w:szCs w:val="24"/>
              </w:rPr>
              <w:t xml:space="preserve"> (в целом по муниципальному образованию)</w:t>
            </w:r>
          </w:p>
          <w:p w:rsidR="00E8772E" w:rsidRPr="00D66715" w:rsidRDefault="00E8772E" w:rsidP="000273D4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Общая площадь жилищного фонда муниципального образования</w:t>
            </w:r>
            <w:r w:rsidRPr="00D66715">
              <w:rPr>
                <w:rStyle w:val="afc"/>
                <w:kern w:val="1"/>
                <w:sz w:val="24"/>
                <w:szCs w:val="24"/>
              </w:rPr>
              <w:footnoteReference w:id="3"/>
            </w:r>
            <w:r w:rsidRPr="00D66715">
              <w:rPr>
                <w:kern w:val="1"/>
                <w:sz w:val="24"/>
                <w:szCs w:val="24"/>
              </w:rPr>
              <w:t xml:space="preserve">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27,0</w:t>
            </w:r>
            <w:r w:rsidR="004B5740">
              <w:rPr>
                <w:kern w:val="1"/>
                <w:sz w:val="24"/>
                <w:szCs w:val="24"/>
              </w:rPr>
              <w:t>5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lastRenderedPageBreak/>
              <w:t>9.1.1.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муниципального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12,</w:t>
            </w:r>
            <w:r w:rsidR="004B5740">
              <w:rPr>
                <w:kern w:val="1"/>
                <w:sz w:val="24"/>
                <w:szCs w:val="24"/>
              </w:rPr>
              <w:t>27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Площадь жилых помещений, граждане, проживающие в которых, обеспечены услугами централизованного отопления,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27,0</w:t>
            </w:r>
            <w:r w:rsidR="004B5740">
              <w:rPr>
                <w:kern w:val="1"/>
                <w:sz w:val="24"/>
                <w:szCs w:val="24"/>
              </w:rPr>
              <w:t>5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9.1.2.1.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муниципальных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12,</w:t>
            </w:r>
            <w:r w:rsidR="004B5740">
              <w:rPr>
                <w:kern w:val="1"/>
                <w:sz w:val="24"/>
                <w:szCs w:val="24"/>
              </w:rPr>
              <w:t>27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Общая площадь ветхого и аварийного жилищного фонда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1,42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9.1.3.1.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муниципального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1,42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многоквартирных домов – всего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20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9.2.1.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Число многоквартирных домов, без учета домов блокированной </w:t>
            </w:r>
          </w:p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застройки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19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9.2.2.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Площадь жилых помещений многоквартирных домов, без учета домов блокированной застройки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26,94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9.3.</w:t>
            </w:r>
          </w:p>
        </w:tc>
        <w:tc>
          <w:tcPr>
            <w:tcW w:w="8301" w:type="dxa"/>
          </w:tcPr>
          <w:p w:rsidR="000273D4" w:rsidRPr="00D66715" w:rsidRDefault="000273D4" w:rsidP="00E8772E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многоквартирных домов блокированной застройки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9.3.1.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Площадь жилых помещений домов блокированной застройки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0,1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Количество управляющих организаций, в том числе: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9.4.1.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муниципальные унитарные предприятия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9.4.2.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частные организации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9.4.3.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организации смешанной формы собственности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9.5.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товариществ собственников жилья (ТСЖ)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9.6.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Общая площадь жилищного фонда ТСЖ – всего,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9.6.1.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находящегося в управлении ТСЖ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9.6.2.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переданного в управление иным управляющим организациям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9.7.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Всего предприятий, предоставляющих услуги в сфере ЖКХ,                    в том числе: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9.7.1.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 xml:space="preserve">государственные 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9.7.2.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муниципальные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9.7.3.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смешанные (акционерные общества)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9.7.4.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ind w:firstLine="277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частные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9.8.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Стоимость предоставления жилищно-коммунальных услуг в расчете на 1 м</w:t>
            </w:r>
            <w:r w:rsidRPr="00D66715">
              <w:rPr>
                <w:kern w:val="1"/>
                <w:sz w:val="24"/>
                <w:szCs w:val="24"/>
                <w:vertAlign w:val="superscript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 xml:space="preserve"> общей площади жилья в месяц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24</w:t>
            </w:r>
            <w:r w:rsidR="004B5740">
              <w:rPr>
                <w:kern w:val="1"/>
                <w:sz w:val="24"/>
                <w:szCs w:val="24"/>
              </w:rPr>
              <w:t>7</w:t>
            </w:r>
            <w:r>
              <w:rPr>
                <w:kern w:val="1"/>
                <w:sz w:val="24"/>
                <w:szCs w:val="24"/>
              </w:rPr>
              <w:t>,1</w:t>
            </w:r>
            <w:r w:rsidR="004B5740">
              <w:rPr>
                <w:kern w:val="1"/>
                <w:sz w:val="24"/>
                <w:szCs w:val="24"/>
              </w:rPr>
              <w:t>4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E8772E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</w:t>
            </w:r>
            <w:r w:rsidR="00E8772E">
              <w:rPr>
                <w:kern w:val="1"/>
                <w:sz w:val="24"/>
                <w:szCs w:val="24"/>
              </w:rPr>
              <w:t>9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Количество семей, получающих субсидии на оплату жилищно-коммунальных услуг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E8772E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</w:t>
            </w:r>
            <w:r w:rsidR="00E8772E">
              <w:rPr>
                <w:kern w:val="1"/>
                <w:sz w:val="24"/>
                <w:szCs w:val="24"/>
              </w:rPr>
              <w:t>0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Сумма субсидий, предоставленных на оплату жилья и коммунальных услуг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</w:tcPr>
          <w:p w:rsidR="000273D4" w:rsidRPr="00D66715" w:rsidRDefault="004B5740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186,4</w:t>
            </w:r>
          </w:p>
        </w:tc>
      </w:tr>
      <w:tr w:rsidR="000273D4" w:rsidRPr="00D66715" w:rsidTr="00616199">
        <w:tc>
          <w:tcPr>
            <w:tcW w:w="1305" w:type="dxa"/>
          </w:tcPr>
          <w:p w:rsidR="000273D4" w:rsidRPr="00D66715" w:rsidRDefault="00E8772E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9.11</w:t>
            </w:r>
            <w:r w:rsidR="000273D4"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семей, состоящих на учете для улучшения жилищных условий,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autoSpaceDE w:val="0"/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273D4" w:rsidRPr="004B5740" w:rsidRDefault="004B5740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  <w:highlight w:val="yellow"/>
              </w:rPr>
            </w:pPr>
            <w:r w:rsidRPr="00616199"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E8772E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9.11</w:t>
            </w:r>
            <w:r w:rsidR="000273D4"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проживающих в ветхом и аварийном фонде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4B5740" w:rsidRDefault="004B5740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  <w:highlight w:val="yellow"/>
              </w:rPr>
            </w:pPr>
            <w:r w:rsidRPr="004B5740">
              <w:rPr>
                <w:kern w:val="1"/>
                <w:sz w:val="24"/>
                <w:szCs w:val="24"/>
              </w:rPr>
              <w:t>1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9.1</w:t>
            </w:r>
            <w:r w:rsidR="00E8772E">
              <w:rPr>
                <w:kern w:val="1"/>
                <w:sz w:val="24"/>
                <w:szCs w:val="24"/>
              </w:rPr>
              <w:t>2</w:t>
            </w:r>
            <w:r w:rsidRPr="00D66715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Число семей, улучшивших жилищные условия в отчетный период, – всего,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4B5740" w:rsidRDefault="00616199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  <w:highlight w:val="yellow"/>
              </w:rPr>
            </w:pPr>
            <w:r w:rsidRPr="00616199"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E8772E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lastRenderedPageBreak/>
              <w:t>9.12</w:t>
            </w:r>
            <w:r w:rsidR="000273D4" w:rsidRPr="00D66715">
              <w:rPr>
                <w:kern w:val="1"/>
                <w:sz w:val="24"/>
                <w:szCs w:val="24"/>
              </w:rPr>
              <w:t>.1.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 том числе проживающих в ветхом и аварийном фонде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4B5740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9.32.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Ввод в действие газовых сетей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км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  <w:tr w:rsidR="000273D4" w:rsidRPr="00D66715" w:rsidTr="0064166B">
        <w:tc>
          <w:tcPr>
            <w:tcW w:w="1305" w:type="dxa"/>
          </w:tcPr>
          <w:p w:rsidR="000273D4" w:rsidRPr="00D66715" w:rsidRDefault="000273D4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9.33.</w:t>
            </w:r>
          </w:p>
        </w:tc>
        <w:tc>
          <w:tcPr>
            <w:tcW w:w="8301" w:type="dxa"/>
          </w:tcPr>
          <w:p w:rsidR="000273D4" w:rsidRPr="00D66715" w:rsidRDefault="000273D4" w:rsidP="000273D4">
            <w:pPr>
              <w:autoSpaceDE w:val="0"/>
              <w:snapToGrid w:val="0"/>
              <w:jc w:val="both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Газифицировано квартир (включая индивидуальные дома)</w:t>
            </w:r>
          </w:p>
        </w:tc>
        <w:tc>
          <w:tcPr>
            <w:tcW w:w="2126" w:type="dxa"/>
          </w:tcPr>
          <w:p w:rsidR="000273D4" w:rsidRPr="00D66715" w:rsidRDefault="000273D4" w:rsidP="000273D4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gridSpan w:val="2"/>
          </w:tcPr>
          <w:p w:rsidR="000273D4" w:rsidRPr="00D66715" w:rsidRDefault="003F6A5D" w:rsidP="000273D4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-</w:t>
            </w:r>
          </w:p>
        </w:tc>
      </w:tr>
    </w:tbl>
    <w:p w:rsidR="003D5401" w:rsidRPr="00D66715" w:rsidRDefault="007C007A" w:rsidP="00D66715">
      <w:pPr>
        <w:tabs>
          <w:tab w:val="left" w:pos="1020"/>
        </w:tabs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  <w:lang w:val="en-US"/>
        </w:rPr>
        <w:t>XI</w:t>
      </w:r>
      <w:r w:rsidR="00516B38">
        <w:rPr>
          <w:b/>
          <w:sz w:val="24"/>
          <w:szCs w:val="24"/>
          <w:lang w:val="en-US"/>
        </w:rPr>
        <w:t>I</w:t>
      </w:r>
      <w:r w:rsidR="003D5401" w:rsidRPr="00D66715">
        <w:rPr>
          <w:b/>
          <w:sz w:val="24"/>
          <w:szCs w:val="24"/>
        </w:rPr>
        <w:t xml:space="preserve">. ЗДРАВООХРАНЕНИЕ, СОЦИАЛЬНОЕ ОБЕСПЕЧЕНИЕ, ОБРАЗОВАНИЕ, КУЛЬТУРА, </w:t>
      </w:r>
    </w:p>
    <w:p w:rsidR="00D9107A" w:rsidRPr="00D66715" w:rsidRDefault="003D5401" w:rsidP="00D66715">
      <w:pPr>
        <w:tabs>
          <w:tab w:val="left" w:pos="1020"/>
        </w:tabs>
        <w:jc w:val="center"/>
        <w:rPr>
          <w:sz w:val="24"/>
          <w:szCs w:val="24"/>
        </w:rPr>
      </w:pPr>
      <w:r w:rsidRPr="00D66715">
        <w:rPr>
          <w:b/>
          <w:sz w:val="24"/>
          <w:szCs w:val="24"/>
        </w:rPr>
        <w:t>ФИЗИЧЕСКАЯ КУЛЬТУРА И СПОРТ</w:t>
      </w:r>
      <w:r w:rsidR="00483216" w:rsidRPr="00D66715">
        <w:rPr>
          <w:b/>
          <w:sz w:val="24"/>
          <w:szCs w:val="24"/>
        </w:rPr>
        <w:t>, ТУРИЗМ</w:t>
      </w:r>
    </w:p>
    <w:tbl>
      <w:tblPr>
        <w:tblW w:w="1524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042"/>
        <w:gridCol w:w="7684"/>
        <w:gridCol w:w="2835"/>
        <w:gridCol w:w="3686"/>
      </w:tblGrid>
      <w:tr w:rsidR="00F84854" w:rsidRPr="00D66715" w:rsidTr="0064166B">
        <w:trPr>
          <w:cantSplit/>
          <w:trHeight w:val="23"/>
          <w:tblHeader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</w:t>
            </w:r>
          </w:p>
          <w:p w:rsidR="00B514D4" w:rsidRPr="00D66715" w:rsidRDefault="00B514D4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B514D4" w:rsidP="00D643D3">
            <w:pPr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 сос</w:t>
            </w:r>
            <w:r w:rsidR="005536F1" w:rsidRPr="00D66715">
              <w:rPr>
                <w:sz w:val="24"/>
                <w:szCs w:val="24"/>
              </w:rPr>
              <w:t xml:space="preserve">тоянию на </w:t>
            </w:r>
            <w:r w:rsidR="008578E5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="008578E5" w:rsidRPr="00D66715">
              <w:rPr>
                <w:sz w:val="24"/>
                <w:szCs w:val="24"/>
              </w:rPr>
              <w:t>01</w:t>
            </w:r>
            <w:r w:rsidR="005536F1" w:rsidRPr="00D66715">
              <w:rPr>
                <w:sz w:val="24"/>
                <w:szCs w:val="24"/>
              </w:rPr>
              <w:t>.</w:t>
            </w:r>
            <w:r w:rsidRPr="00D66715">
              <w:rPr>
                <w:sz w:val="24"/>
                <w:szCs w:val="24"/>
              </w:rPr>
              <w:t>20</w:t>
            </w:r>
            <w:r w:rsidR="00D643D3">
              <w:rPr>
                <w:sz w:val="24"/>
                <w:szCs w:val="24"/>
              </w:rPr>
              <w:t>2</w:t>
            </w:r>
            <w:r w:rsidR="0064394C">
              <w:rPr>
                <w:sz w:val="24"/>
                <w:szCs w:val="24"/>
              </w:rPr>
              <w:t>3</w:t>
            </w:r>
            <w:r w:rsidR="005536F1" w:rsidRPr="00D66715">
              <w:rPr>
                <w:sz w:val="24"/>
                <w:szCs w:val="24"/>
              </w:rPr>
              <w:t xml:space="preserve"> </w:t>
            </w:r>
            <w:r w:rsidRPr="00D66715">
              <w:rPr>
                <w:sz w:val="24"/>
                <w:szCs w:val="24"/>
              </w:rPr>
              <w:t>года</w:t>
            </w:r>
          </w:p>
        </w:tc>
      </w:tr>
      <w:tr w:rsidR="00F84854" w:rsidRPr="00D66715" w:rsidTr="0064166B">
        <w:trPr>
          <w:cantSplit/>
          <w:trHeight w:val="437"/>
        </w:trPr>
        <w:tc>
          <w:tcPr>
            <w:tcW w:w="1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B514D4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 Здравоохранение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Больничные учреждения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30E" w:rsidRPr="00D66715" w:rsidRDefault="008D230E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30E" w:rsidRPr="00D66715" w:rsidRDefault="008D230E" w:rsidP="00D66715">
            <w:pPr>
              <w:pStyle w:val="a3"/>
              <w:snapToGrid w:val="0"/>
              <w:spacing w:line="228" w:lineRule="auto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в т. ч. фельдшерско-акушерские пункты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30E" w:rsidRPr="00D66715" w:rsidRDefault="008D230E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230E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них –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больничных коек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них в муниципальных больничных учреждениях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1.3.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общего числа больничных учреждений – детские,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них –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1.4.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коек в детских больничных учреждениях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них – в муниципальных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1.5.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общего числа больничных учреждений – родильные дома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1.6.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лечебно-профилактических учреждений, имеющих женские консультации (акушерско-гинекологические отделения)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1.7.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станций скорой помощи (отделений)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1.8.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Амбулаторно-поликлинические учреждения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в том числе: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1.8.1.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общего числа амбулаторно-поликлинических учреждений – детские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581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1.8.2.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Из общего числа амбулаторно-поликлинических учреждений – женские консультации (самостоятельные и объединенные с роддомами)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1.9.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врачей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в том числе: в муниципальных учреждениях здравоохранения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1.10.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среднего медицинского персонала – всего,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8A4D28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в том числе в муниципальных учреждениях здравоохранения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Детские молочные кухни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1.12.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Аптеки и аптечные магазины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частные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0927F4" w:rsidP="00D66715">
            <w:pPr>
              <w:snapToGrid w:val="0"/>
              <w:spacing w:line="22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412"/>
        </w:trPr>
        <w:tc>
          <w:tcPr>
            <w:tcW w:w="1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 Социальное обеспечение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b/>
                <w:szCs w:val="24"/>
              </w:rPr>
            </w:pPr>
            <w:r w:rsidRPr="00D66715">
              <w:rPr>
                <w:szCs w:val="24"/>
              </w:rPr>
              <w:t xml:space="preserve">Категории граждан, которым оказывается социальная помощь за счет средств местных бюджетов: 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многодетные семьи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семьи и одиноко проживающие граждане, находящиеся в трудной жизненной ситуации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семьи с детьми-инвалидами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малоимущие семьи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другие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детей в социальных приютах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ед./мест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2.3.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Сумма средств в местном бюджете, предусмотренных на оказание социальной помощи, всего</w:t>
            </w:r>
            <w:r w:rsidRPr="00D66715">
              <w:rPr>
                <w:b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в том числе на реализацию муниципальных программ по социальной поддержке отдельных категорий граждан и семей с детьми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34074D">
        <w:trPr>
          <w:cantSplit/>
          <w:trHeight w:val="390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34074D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наименование программы: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руб.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 Образование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учреждений высшего образования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ед./мест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учреждений среднего профессионального образования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3.3.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дошкольных образовательных учреждений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государственных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частных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3.4.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8703B9" w:rsidP="00D66715">
            <w:pPr>
              <w:pStyle w:val="a3"/>
              <w:snapToGrid w:val="0"/>
              <w:spacing w:line="228" w:lineRule="auto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Численность детей в возрасте 1-6 лет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0F1725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D66715">
              <w:rPr>
                <w:sz w:val="24"/>
                <w:szCs w:val="24"/>
              </w:rPr>
              <w:t>ч</w:t>
            </w:r>
            <w:r w:rsidR="008703B9" w:rsidRPr="00D66715">
              <w:rPr>
                <w:sz w:val="24"/>
                <w:szCs w:val="24"/>
              </w:rPr>
              <w:t>ел</w:t>
            </w:r>
            <w:r w:rsidRPr="00D6671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03B9" w:rsidRPr="00D66715" w:rsidRDefault="00442BE7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5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детей, посещающих дошкольные образовательные учреждения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442BE7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государственные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442BE7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частные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3.6.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EA77AA" w:rsidP="00D66715">
            <w:pPr>
              <w:pStyle w:val="a3"/>
              <w:snapToGrid w:val="0"/>
              <w:spacing w:line="228" w:lineRule="auto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Доля детей в возрасте 1-6 лет, посещающих дошкольные образовательные учреждения в общей численности детей</w:t>
            </w:r>
            <w:r w:rsidR="009B2AB1" w:rsidRPr="00D66715">
              <w:rPr>
                <w:rFonts w:ascii="Times New Roman" w:hAnsi="Times New Roman"/>
                <w:szCs w:val="24"/>
              </w:rPr>
              <w:t xml:space="preserve"> в возрасте 1-6 лет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03B9" w:rsidRPr="00D66715" w:rsidRDefault="009B2AB1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03B9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442BE7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,</w:t>
            </w:r>
            <w:r w:rsidR="00442BE7">
              <w:rPr>
                <w:bCs/>
                <w:sz w:val="24"/>
                <w:szCs w:val="24"/>
              </w:rPr>
              <w:t>0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77AA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3.7.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77AA" w:rsidRPr="00D66715" w:rsidRDefault="009B2AB1" w:rsidP="00D66715">
            <w:pPr>
              <w:pStyle w:val="a3"/>
              <w:snapToGrid w:val="0"/>
              <w:spacing w:line="228" w:lineRule="auto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Численность детей в возрасте 1-6 лет, стоящих на учете для определения в дошкольные образовательные учреждения, в общей численности детей в возрасте 1-6 лет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77AA" w:rsidRPr="00D66715" w:rsidRDefault="009B2AB1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7AA" w:rsidRPr="00D66715" w:rsidRDefault="00442BE7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42B54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3.8.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42B54" w:rsidRPr="00D66715" w:rsidRDefault="00842B54" w:rsidP="00D66715">
            <w:pPr>
              <w:pStyle w:val="a3"/>
              <w:snapToGrid w:val="0"/>
              <w:spacing w:line="228" w:lineRule="auto"/>
              <w:jc w:val="both"/>
              <w:rPr>
                <w:rFonts w:asciiTheme="minorHAnsi" w:hAnsiTheme="minorHAnsi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Доля</w:t>
            </w:r>
            <w:r w:rsidRPr="00D66715">
              <w:rPr>
                <w:rFonts w:asciiTheme="minorHAnsi" w:hAnsiTheme="minorHAnsi"/>
                <w:szCs w:val="24"/>
              </w:rPr>
              <w:t xml:space="preserve"> </w:t>
            </w:r>
            <w:r w:rsidRPr="00D66715">
              <w:rPr>
                <w:rFonts w:ascii="Times New Roman" w:hAnsi="Times New Roman"/>
                <w:szCs w:val="24"/>
              </w:rPr>
              <w:t>детей в возрасте 1-6 лет, стоящих на учете для определения в дошкольные образовательные учреждения, в общей численности детей в возрасте 1-6 лет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42B54" w:rsidRPr="00D66715" w:rsidRDefault="00842B54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2B54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9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педагогических работников в дошкольных образовательных учреждениях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42BE7">
              <w:rPr>
                <w:bCs/>
                <w:sz w:val="24"/>
                <w:szCs w:val="24"/>
              </w:rPr>
              <w:t>6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государственных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муниципальных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42BE7">
              <w:rPr>
                <w:bCs/>
                <w:sz w:val="24"/>
                <w:szCs w:val="24"/>
              </w:rPr>
              <w:t>6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частных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3.10.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9B2AB1" w:rsidP="00D66715">
            <w:pPr>
              <w:pStyle w:val="a3"/>
              <w:snapToGrid w:val="0"/>
              <w:spacing w:line="228" w:lineRule="auto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Количество дошкольных образовательных учреждений, здания которых находятся в аварийном состоянии или требуют капитального ремонта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9B2AB1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AB1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11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общеобразовательных учреждений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ед./мест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государственных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555A1C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555A1C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частных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555A1C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12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детей, посещающих общеобразовательные учреждения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42BE7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государственные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8F12F0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42BE7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частные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34074D">
        <w:trPr>
          <w:cantSplit/>
          <w:trHeight w:val="532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13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rFonts w:asciiTheme="minorHAnsi" w:hAnsiTheme="minorHAnsi"/>
                <w:szCs w:val="24"/>
              </w:rPr>
            </w:pPr>
            <w:r w:rsidRPr="00D66715">
              <w:rPr>
                <w:szCs w:val="24"/>
              </w:rPr>
              <w:t>Численность педагогических работников в общеобразовательных учреждениях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42BE7">
              <w:rPr>
                <w:bCs/>
                <w:sz w:val="24"/>
                <w:szCs w:val="24"/>
              </w:rPr>
              <w:t>3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государственных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муниципальных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8F12F0" w:rsidP="0034074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42BE7">
              <w:rPr>
                <w:bCs/>
                <w:sz w:val="24"/>
                <w:szCs w:val="24"/>
              </w:rPr>
              <w:t>3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в частных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3.14.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9B2AB1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Количество муниципальных общеобразовательных учреждений, здания которых находятся в аварийном состоянии или требуют капитального ремонта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9B2AB1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AB1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3.15.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354767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Отремонтировано общеобразовательных учреждений, находящихся в аварийном состоянии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B2AB1" w:rsidRPr="00D66715" w:rsidRDefault="00354767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единиц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AB1" w:rsidRPr="00D66715" w:rsidRDefault="008F12F0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  <w:r w:rsidR="00E172F7" w:rsidRPr="00D66715">
              <w:rPr>
                <w:sz w:val="24"/>
                <w:szCs w:val="24"/>
              </w:rPr>
              <w:t>16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детей-подростков 7-15 лет, не обучающихся в общеобразовательных учреждениях на начало учебного года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</w:t>
            </w:r>
            <w:r w:rsidR="00E172F7" w:rsidRPr="00D66715">
              <w:rPr>
                <w:sz w:val="24"/>
                <w:szCs w:val="24"/>
              </w:rPr>
              <w:t>7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Школы-интернаты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428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</w:t>
            </w:r>
            <w:r w:rsidR="00E172F7" w:rsidRPr="00D66715">
              <w:rPr>
                <w:sz w:val="24"/>
                <w:szCs w:val="24"/>
              </w:rPr>
              <w:t>8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Учреждения для детей с ограниченными возможностями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3.1</w:t>
            </w:r>
            <w:r w:rsidR="00E172F7" w:rsidRPr="00D66715">
              <w:rPr>
                <w:sz w:val="24"/>
                <w:szCs w:val="24"/>
              </w:rPr>
              <w:t>9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Детские дома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3.20</w:t>
            </w:r>
            <w:r w:rsidR="00E74300"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Иные учреждения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172F7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3.21</w:t>
            </w:r>
            <w:r w:rsidR="00E74300" w:rsidRPr="00D66715">
              <w:rPr>
                <w:sz w:val="24"/>
                <w:szCs w:val="24"/>
              </w:rPr>
              <w:t>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Количество выявленных детей, оставшихся без попечения родителей, из них: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переданы в приемные семьи, под опеки (попечительство)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556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направлены в специальные образовательные учреждения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E74300" w:rsidP="00D66715">
            <w:pPr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 Культура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библиотечных коллекторов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библиотек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4.3.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клубных учреждений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4.4.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кинотеатров / киноустановок с платным показом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4.5.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национальных фольклорных коллективов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4.6.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парков культуры и отдыха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4.7.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Число образовательных учреждений дополнительного образования детей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ед./кол-во детей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1/74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детских музыкальных школ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детских художественных школ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детских школ искусств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центров (клубов)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детских хоровых школ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 Физическая культура и спорт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5.1.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Всего спортсооружений,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спортивных залов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плавательных бассейнов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стадионов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хоккейных площадок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лыжных баз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vMerge w:val="restart"/>
            <w:tcBorders>
              <w:left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5.2.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spacing w:line="228" w:lineRule="auto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Количество спортивных школ (ДЮСШ, СДЮШОР, ШВСМ) – всего, в том числе: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ед./в них занимается чел.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- муниципальных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-«-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5.3.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pStyle w:val="a3"/>
              <w:snapToGrid w:val="0"/>
              <w:jc w:val="both"/>
              <w:rPr>
                <w:szCs w:val="24"/>
              </w:rPr>
            </w:pPr>
            <w:r w:rsidRPr="00D66715">
              <w:rPr>
                <w:szCs w:val="24"/>
              </w:rPr>
              <w:t>Численность штатных тренеров-преподавателей в ДЮСШ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4300" w:rsidRPr="00D66715" w:rsidRDefault="00E74300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300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EB3BE5">
        <w:trPr>
          <w:cantSplit/>
          <w:trHeight w:val="23"/>
        </w:trPr>
        <w:tc>
          <w:tcPr>
            <w:tcW w:w="15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483216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D66715">
              <w:rPr>
                <w:bCs/>
                <w:sz w:val="24"/>
                <w:szCs w:val="24"/>
              </w:rPr>
              <w:t>6. Туризм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6.1.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Гостиницы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842B54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</w:t>
            </w:r>
            <w:r w:rsidR="00483216" w:rsidRPr="00D66715">
              <w:rPr>
                <w:kern w:val="1"/>
                <w:sz w:val="24"/>
                <w:szCs w:val="24"/>
              </w:rPr>
              <w:t>д</w:t>
            </w:r>
            <w:r w:rsidRPr="00D66715">
              <w:rPr>
                <w:kern w:val="1"/>
                <w:sz w:val="24"/>
                <w:szCs w:val="24"/>
              </w:rPr>
              <w:t>./в них работает 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6.2.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Пансионаты и дома отдыха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842B54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ед./в них работает 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6.3.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483216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Туристические, спортивные базы, базы отдыха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842B54" w:rsidP="00D66715">
            <w:pPr>
              <w:snapToGrid w:val="0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ед./в них работает 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64519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6.4.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645195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Санатории, профилактории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842B54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ед./в них работает 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645195" w:rsidP="00D66715">
            <w:pPr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6.5.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645195" w:rsidP="00D66715">
            <w:pPr>
              <w:pStyle w:val="a3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66715">
              <w:rPr>
                <w:rFonts w:ascii="Times New Roman" w:hAnsi="Times New Roman"/>
                <w:szCs w:val="24"/>
              </w:rPr>
              <w:t>Организации, предоставляющие услуги в сфере туризма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216" w:rsidRPr="00D66715" w:rsidRDefault="00842B54" w:rsidP="00D66715">
            <w:pPr>
              <w:snapToGrid w:val="0"/>
              <w:jc w:val="center"/>
              <w:rPr>
                <w:kern w:val="1"/>
                <w:sz w:val="24"/>
                <w:szCs w:val="24"/>
              </w:rPr>
            </w:pPr>
            <w:r w:rsidRPr="00D66715">
              <w:rPr>
                <w:kern w:val="1"/>
                <w:sz w:val="24"/>
                <w:szCs w:val="24"/>
              </w:rPr>
              <w:t>ед./в них работает чел.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3216" w:rsidRPr="00D66715" w:rsidRDefault="0034074D" w:rsidP="00D6671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:rsidR="005B4889" w:rsidRPr="00382CA7" w:rsidRDefault="005B4889" w:rsidP="00D66715">
      <w:pPr>
        <w:jc w:val="center"/>
        <w:rPr>
          <w:b/>
          <w:sz w:val="24"/>
          <w:szCs w:val="24"/>
        </w:rPr>
      </w:pPr>
    </w:p>
    <w:p w:rsidR="005B4889" w:rsidRPr="00382CA7" w:rsidRDefault="005B4889" w:rsidP="00D66715">
      <w:pPr>
        <w:jc w:val="center"/>
        <w:rPr>
          <w:b/>
          <w:sz w:val="24"/>
          <w:szCs w:val="24"/>
        </w:rPr>
      </w:pPr>
    </w:p>
    <w:p w:rsidR="005B4889" w:rsidRPr="00382CA7" w:rsidRDefault="005B4889" w:rsidP="00D66715">
      <w:pPr>
        <w:jc w:val="center"/>
        <w:rPr>
          <w:b/>
          <w:sz w:val="24"/>
          <w:szCs w:val="24"/>
        </w:rPr>
      </w:pPr>
    </w:p>
    <w:p w:rsidR="005B4889" w:rsidRPr="00382CA7" w:rsidRDefault="005B4889" w:rsidP="00D66715">
      <w:pPr>
        <w:jc w:val="center"/>
        <w:rPr>
          <w:b/>
          <w:sz w:val="24"/>
          <w:szCs w:val="24"/>
        </w:rPr>
      </w:pPr>
    </w:p>
    <w:p w:rsidR="005B4889" w:rsidRPr="00382CA7" w:rsidRDefault="005B4889" w:rsidP="00D66715">
      <w:pPr>
        <w:jc w:val="center"/>
        <w:rPr>
          <w:b/>
          <w:sz w:val="24"/>
          <w:szCs w:val="24"/>
        </w:rPr>
      </w:pPr>
    </w:p>
    <w:p w:rsidR="003D5401" w:rsidRDefault="00E630B6" w:rsidP="00D667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XIII</w:t>
      </w:r>
      <w:r w:rsidR="003D5401" w:rsidRPr="00D66715">
        <w:rPr>
          <w:b/>
          <w:sz w:val="24"/>
          <w:szCs w:val="24"/>
        </w:rPr>
        <w:t>. ОРГАНИЗАЦИЯ ОХРАНЫ ОБЩЕСТВЕННОГО ПОРЯДКА</w:t>
      </w:r>
    </w:p>
    <w:p w:rsidR="005B4889" w:rsidRPr="00D66715" w:rsidRDefault="005B4889" w:rsidP="00D66715">
      <w:pPr>
        <w:jc w:val="center"/>
        <w:rPr>
          <w:b/>
          <w:sz w:val="24"/>
          <w:szCs w:val="24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8"/>
        <w:gridCol w:w="7610"/>
        <w:gridCol w:w="2694"/>
        <w:gridCol w:w="3827"/>
      </w:tblGrid>
      <w:tr w:rsidR="00F84854" w:rsidRPr="00D66715" w:rsidTr="0064166B">
        <w:trPr>
          <w:cantSplit/>
          <w:trHeight w:val="2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</w:t>
            </w:r>
          </w:p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ind w:left="-187"/>
              <w:jc w:val="center"/>
              <w:rPr>
                <w:sz w:val="24"/>
                <w:szCs w:val="24"/>
              </w:rPr>
            </w:pPr>
            <w:r w:rsidRPr="000927F4">
              <w:rPr>
                <w:sz w:val="24"/>
                <w:szCs w:val="24"/>
              </w:rPr>
              <w:t>По состоянию на 01.01.202</w:t>
            </w:r>
            <w:r w:rsidR="00BF2AD8">
              <w:rPr>
                <w:sz w:val="24"/>
                <w:szCs w:val="24"/>
              </w:rPr>
              <w:t>3</w:t>
            </w:r>
            <w:r w:rsidRPr="000927F4">
              <w:rPr>
                <w:sz w:val="24"/>
                <w:szCs w:val="24"/>
              </w:rPr>
              <w:t xml:space="preserve"> года</w:t>
            </w:r>
          </w:p>
        </w:tc>
      </w:tr>
      <w:tr w:rsidR="00F84854" w:rsidRPr="00D66715" w:rsidTr="0064166B">
        <w:trPr>
          <w:cantSplit/>
          <w:trHeight w:val="23"/>
        </w:trPr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f5"/>
              <w:snapToGrid w:val="0"/>
              <w:jc w:val="both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Количество пунктов охраны общественного порядка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64166B">
        <w:trPr>
          <w:cantSplit/>
          <w:trHeight w:val="1044"/>
        </w:trPr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27E4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Количество общественных объединений граждан, созданных в целях оказания содействия правоохранительным органам в вопросах охраны общественного порядка,</w:t>
            </w:r>
          </w:p>
          <w:p w:rsidR="001327E4" w:rsidRDefault="001327E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</w:p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 xml:space="preserve"> – всего, в том числе: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1327E4">
        <w:trPr>
          <w:cantSplit/>
          <w:trHeight w:val="512"/>
        </w:trPr>
        <w:tc>
          <w:tcPr>
            <w:tcW w:w="10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66A8" w:rsidRPr="00D66715" w:rsidRDefault="006F66A8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66A8" w:rsidRPr="00D66715" w:rsidRDefault="006F66A8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- народных дружин / в них народных дружинников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66A8" w:rsidRPr="00D66715" w:rsidRDefault="006F66A8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 / чел.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66A8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F66A8">
        <w:trPr>
          <w:cantSplit/>
          <w:trHeight w:val="42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D4" w:rsidRPr="00D66715" w:rsidRDefault="006F66A8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  <w:lang w:val="en-US"/>
              </w:rPr>
              <w:t>3</w:t>
            </w:r>
            <w:r w:rsidRPr="00D66715">
              <w:rPr>
                <w:sz w:val="24"/>
                <w:szCs w:val="24"/>
              </w:rPr>
              <w:t>.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D4" w:rsidRPr="00D66715" w:rsidRDefault="006F66A8" w:rsidP="00D66715">
            <w:pPr>
              <w:pStyle w:val="aa"/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 xml:space="preserve">Наличие пожарной техники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D4" w:rsidRPr="00D66715" w:rsidRDefault="006F66A8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D4" w:rsidRPr="00D66715" w:rsidRDefault="00D643D3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D5401" w:rsidRPr="00D66715" w:rsidRDefault="003D5401" w:rsidP="00D66715">
      <w:pPr>
        <w:jc w:val="center"/>
        <w:rPr>
          <w:b/>
          <w:sz w:val="24"/>
          <w:szCs w:val="24"/>
        </w:rPr>
      </w:pPr>
    </w:p>
    <w:p w:rsidR="003D5401" w:rsidRPr="00D66715" w:rsidRDefault="007C007A" w:rsidP="00D66715">
      <w:pPr>
        <w:jc w:val="center"/>
        <w:rPr>
          <w:b/>
          <w:sz w:val="24"/>
          <w:szCs w:val="24"/>
        </w:rPr>
      </w:pPr>
      <w:r w:rsidRPr="00D66715">
        <w:rPr>
          <w:b/>
          <w:sz w:val="24"/>
          <w:szCs w:val="24"/>
          <w:lang w:val="en-US"/>
        </w:rPr>
        <w:t>X</w:t>
      </w:r>
      <w:r w:rsidR="00E630B6">
        <w:rPr>
          <w:b/>
          <w:sz w:val="24"/>
          <w:szCs w:val="24"/>
          <w:lang w:val="en-US"/>
        </w:rPr>
        <w:t>I</w:t>
      </w:r>
      <w:r w:rsidRPr="00D66715">
        <w:rPr>
          <w:b/>
          <w:sz w:val="24"/>
          <w:szCs w:val="24"/>
          <w:lang w:val="en-US"/>
        </w:rPr>
        <w:t>V</w:t>
      </w:r>
      <w:r w:rsidR="003D5401" w:rsidRPr="00D66715">
        <w:rPr>
          <w:b/>
          <w:sz w:val="24"/>
          <w:szCs w:val="24"/>
        </w:rPr>
        <w:t xml:space="preserve">. ОХРАНА ОКРУЖАЮЩЕЙ СРЕДЫ </w:t>
      </w:r>
    </w:p>
    <w:p w:rsidR="00D9107A" w:rsidRPr="00F8748F" w:rsidRDefault="00D9107A" w:rsidP="00D66715">
      <w:pPr>
        <w:jc w:val="center"/>
        <w:rPr>
          <w:sz w:val="24"/>
          <w:szCs w:val="24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8"/>
        <w:gridCol w:w="7610"/>
        <w:gridCol w:w="2694"/>
        <w:gridCol w:w="3827"/>
      </w:tblGrid>
      <w:tr w:rsidR="00F84854" w:rsidRPr="00D66715" w:rsidTr="0064166B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№</w:t>
            </w:r>
          </w:p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п/п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Показатели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Единица</w:t>
            </w:r>
          </w:p>
          <w:p w:rsidR="00B514D4" w:rsidRPr="00D66715" w:rsidRDefault="00B514D4" w:rsidP="00D66715">
            <w:pPr>
              <w:tabs>
                <w:tab w:val="left" w:pos="8280"/>
              </w:tabs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0927F4">
              <w:rPr>
                <w:sz w:val="24"/>
                <w:szCs w:val="24"/>
              </w:rPr>
              <w:t>По состоянию на 01.01.202</w:t>
            </w:r>
            <w:r w:rsidR="00BF2AD8">
              <w:rPr>
                <w:sz w:val="24"/>
                <w:szCs w:val="24"/>
              </w:rPr>
              <w:t>3</w:t>
            </w:r>
            <w:r w:rsidRPr="000927F4">
              <w:rPr>
                <w:sz w:val="24"/>
                <w:szCs w:val="24"/>
              </w:rPr>
              <w:t xml:space="preserve"> года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1.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Наличие очистных сооружений по видам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CED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- канализации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snapToGrid w:val="0"/>
              <w:ind w:right="-402" w:hanging="382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-«-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9E0EFC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их суммарная мощность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м</w:t>
            </w:r>
            <w:r w:rsidRPr="00D66715">
              <w:rPr>
                <w:sz w:val="24"/>
                <w:szCs w:val="24"/>
                <w:vertAlign w:val="superscript"/>
              </w:rPr>
              <w:t>3</w:t>
            </w:r>
            <w:r w:rsidRPr="00D66715"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2.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>Количество предприятий, имеющих выбросы загрязняющих веществ в атмосферу, отходящих от стационарных источников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3.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 xml:space="preserve">Выбросы загрязняющих веществ в атмосферу, отходящих от стационарных источников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тонн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4.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 xml:space="preserve">Вывезено за год </w:t>
            </w:r>
            <w:r w:rsidR="00FA4D23" w:rsidRPr="00D66715">
              <w:rPr>
                <w:szCs w:val="24"/>
              </w:rPr>
              <w:t xml:space="preserve">коммунальных </w:t>
            </w:r>
            <w:r w:rsidRPr="00D66715">
              <w:rPr>
                <w:szCs w:val="24"/>
              </w:rPr>
              <w:t xml:space="preserve"> отходов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тыс. м</w:t>
            </w:r>
            <w:r w:rsidRPr="00D6671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5.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204434" w:rsidP="00D66715">
            <w:pPr>
              <w:pStyle w:val="aa"/>
              <w:snapToGrid w:val="0"/>
              <w:rPr>
                <w:szCs w:val="24"/>
              </w:rPr>
            </w:pPr>
            <w:r w:rsidRPr="00D66715">
              <w:rPr>
                <w:szCs w:val="24"/>
              </w:rPr>
              <w:t xml:space="preserve">Захоронение </w:t>
            </w:r>
            <w:r w:rsidR="00B514D4" w:rsidRPr="00D66715">
              <w:rPr>
                <w:szCs w:val="24"/>
              </w:rPr>
              <w:t xml:space="preserve"> </w:t>
            </w:r>
            <w:r w:rsidR="00FA4D23" w:rsidRPr="00D66715">
              <w:rPr>
                <w:szCs w:val="24"/>
              </w:rPr>
              <w:t xml:space="preserve">коммунальных </w:t>
            </w:r>
            <w:r w:rsidR="00B514D4" w:rsidRPr="00D66715">
              <w:rPr>
                <w:szCs w:val="24"/>
              </w:rPr>
              <w:t xml:space="preserve"> отходов за год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D66715">
              <w:rPr>
                <w:sz w:val="24"/>
                <w:szCs w:val="24"/>
              </w:rPr>
              <w:t>тыс. м</w:t>
            </w:r>
            <w:r w:rsidRPr="00D66715">
              <w:rPr>
                <w:sz w:val="24"/>
                <w:szCs w:val="24"/>
                <w:vertAlign w:val="superscript"/>
              </w:rPr>
              <w:t>3</w:t>
            </w:r>
            <w:r w:rsidR="004075A5" w:rsidRPr="00D66715">
              <w:rPr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4854" w:rsidRPr="00D66715" w:rsidTr="0064166B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6.</w:t>
            </w:r>
          </w:p>
        </w:tc>
        <w:tc>
          <w:tcPr>
            <w:tcW w:w="7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pStyle w:val="aa"/>
              <w:snapToGrid w:val="0"/>
              <w:spacing w:line="240" w:lineRule="atLeast"/>
              <w:rPr>
                <w:szCs w:val="24"/>
              </w:rPr>
            </w:pPr>
            <w:r w:rsidRPr="00D66715">
              <w:rPr>
                <w:szCs w:val="24"/>
              </w:rPr>
              <w:t xml:space="preserve">Количество объектов размещения промышленных </w:t>
            </w:r>
            <w:r w:rsidR="00204434" w:rsidRPr="00D66715">
              <w:rPr>
                <w:szCs w:val="24"/>
              </w:rPr>
              <w:t>отходов</w:t>
            </w:r>
            <w:r w:rsidR="00483216" w:rsidRPr="00D66715">
              <w:rPr>
                <w:szCs w:val="24"/>
              </w:rPr>
              <w:t xml:space="preserve"> </w:t>
            </w:r>
            <w:r w:rsidR="002F646C" w:rsidRPr="00D66715">
              <w:rPr>
                <w:szCs w:val="24"/>
              </w:rPr>
              <w:t>(</w:t>
            </w:r>
            <w:r w:rsidR="00204434" w:rsidRPr="00D66715">
              <w:rPr>
                <w:szCs w:val="24"/>
              </w:rPr>
              <w:t>полигонов, отвалов</w:t>
            </w:r>
            <w:r w:rsidR="002A3F52" w:rsidRPr="00D66715">
              <w:rPr>
                <w:szCs w:val="24"/>
              </w:rPr>
              <w:t xml:space="preserve">, </w:t>
            </w:r>
            <w:proofErr w:type="spellStart"/>
            <w:r w:rsidR="002A3F52" w:rsidRPr="00D66715">
              <w:rPr>
                <w:szCs w:val="24"/>
              </w:rPr>
              <w:t>золошлакоотвалов</w:t>
            </w:r>
            <w:proofErr w:type="spellEnd"/>
            <w:r w:rsidRPr="00D66715">
              <w:rPr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514D4" w:rsidRPr="00D66715" w:rsidRDefault="00B514D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 w:rsidRPr="00D66715">
              <w:rPr>
                <w:sz w:val="24"/>
                <w:szCs w:val="24"/>
              </w:rPr>
              <w:t>единиц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14D4" w:rsidRPr="00D66715" w:rsidRDefault="000927F4" w:rsidP="00D66715">
            <w:pPr>
              <w:tabs>
                <w:tab w:val="left" w:pos="8280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B182B" w:rsidRDefault="007B182B" w:rsidP="00D66715">
      <w:pPr>
        <w:tabs>
          <w:tab w:val="left" w:pos="1870"/>
        </w:tabs>
        <w:jc w:val="center"/>
        <w:rPr>
          <w:sz w:val="24"/>
          <w:szCs w:val="24"/>
          <w:lang w:val="en-US"/>
        </w:rPr>
      </w:pPr>
    </w:p>
    <w:p w:rsidR="00447BDB" w:rsidRPr="00447BDB" w:rsidRDefault="00447BDB" w:rsidP="00D66715">
      <w:pPr>
        <w:tabs>
          <w:tab w:val="left" w:pos="1870"/>
        </w:tabs>
        <w:jc w:val="center"/>
        <w:rPr>
          <w:sz w:val="24"/>
          <w:szCs w:val="24"/>
        </w:rPr>
      </w:pPr>
    </w:p>
    <w:sectPr w:rsidR="00447BDB" w:rsidRPr="00447BDB" w:rsidSect="001372DC">
      <w:headerReference w:type="even" r:id="rId9"/>
      <w:headerReference w:type="default" r:id="rId10"/>
      <w:footerReference w:type="even" r:id="rId11"/>
      <w:footerReference w:type="default" r:id="rId12"/>
      <w:type w:val="oddPage"/>
      <w:pgSz w:w="16840" w:h="11907" w:orient="landscape" w:code="9"/>
      <w:pgMar w:top="680" w:right="567" w:bottom="680" w:left="1134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63C" w:rsidRDefault="0096763C">
      <w:r>
        <w:separator/>
      </w:r>
    </w:p>
  </w:endnote>
  <w:endnote w:type="continuationSeparator" w:id="0">
    <w:p w:rsidR="0096763C" w:rsidRDefault="0096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BF" w:rsidRDefault="00595ABF" w:rsidP="001E62E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595ABF" w:rsidRDefault="00595AB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BF" w:rsidRDefault="00595ABF">
    <w:pPr>
      <w:pStyle w:val="a6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63C" w:rsidRDefault="0096763C">
      <w:r>
        <w:separator/>
      </w:r>
    </w:p>
  </w:footnote>
  <w:footnote w:type="continuationSeparator" w:id="0">
    <w:p w:rsidR="0096763C" w:rsidRDefault="0096763C">
      <w:r>
        <w:continuationSeparator/>
      </w:r>
    </w:p>
  </w:footnote>
  <w:footnote w:id="1">
    <w:p w:rsidR="00595ABF" w:rsidRDefault="00595ABF" w:rsidP="00B53DE6">
      <w:pPr>
        <w:pStyle w:val="af5"/>
      </w:pPr>
      <w:r>
        <w:rPr>
          <w:rStyle w:val="afc"/>
        </w:rPr>
        <w:footnoteRef/>
      </w:r>
      <w:r>
        <w:t xml:space="preserve"> Численность работников администрации по штатному расписанию</w:t>
      </w:r>
    </w:p>
  </w:footnote>
  <w:footnote w:id="2">
    <w:p w:rsidR="00595ABF" w:rsidRDefault="00595ABF" w:rsidP="003D5401">
      <w:pPr>
        <w:pStyle w:val="af5"/>
      </w:pPr>
      <w:r w:rsidRPr="002E166B">
        <w:rPr>
          <w:rStyle w:val="afc"/>
        </w:rPr>
        <w:footnoteRef/>
      </w:r>
      <w:r w:rsidRPr="002E166B">
        <w:t xml:space="preserve"> При заполнении паспорта муниципального образования</w:t>
      </w:r>
      <w:r>
        <w:t xml:space="preserve"> </w:t>
      </w:r>
      <w:r w:rsidRPr="002E166B">
        <w:t>можно руководствоваться годовыми формами статистической отчетности: 1-ЖКХ (зима), 22-ЖКХ (реформа), 22-ЖКХ (сводная), 1-Жилфонд, а также исполнением плана подготовки муниципального образования к предстоящему отопительному периоду.</w:t>
      </w:r>
    </w:p>
  </w:footnote>
  <w:footnote w:id="3">
    <w:p w:rsidR="00595ABF" w:rsidRDefault="00595ABF" w:rsidP="003D5401">
      <w:pPr>
        <w:pStyle w:val="af5"/>
      </w:pPr>
      <w:r>
        <w:rPr>
          <w:rStyle w:val="afc"/>
        </w:rPr>
        <w:footnoteRef/>
      </w:r>
      <w:r>
        <w:t xml:space="preserve"> площадь всех жилых помещений, расположенных в границах муниципального образования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BF" w:rsidRDefault="00595A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5ABF" w:rsidRDefault="00595ABF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4286876"/>
      <w:docPartObj>
        <w:docPartGallery w:val="Page Numbers (Top of Page)"/>
        <w:docPartUnique/>
      </w:docPartObj>
    </w:sdtPr>
    <w:sdtContent>
      <w:p w:rsidR="00595ABF" w:rsidRDefault="00595A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95ABF" w:rsidRDefault="00595ABF">
    <w:pPr>
      <w:pStyle w:val="a3"/>
      <w:ind w:right="360" w:firstLine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  <w:b w:val="0"/>
        <w:i w:val="0"/>
        <w:color w:val="auto"/>
        <w:sz w:val="2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67"/>
        </w:tabs>
        <w:ind w:left="5667" w:hanging="705"/>
      </w:pPr>
      <w:rPr>
        <w:rFonts w:cs="Times New Roman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/>
      </w:rPr>
    </w:lvl>
    <w:lvl w:ilvl="1">
      <w:start w:val="6"/>
      <w:numFmt w:val="decimal"/>
      <w:lvlText w:val="%1.%2"/>
      <w:lvlJc w:val="left"/>
      <w:pPr>
        <w:tabs>
          <w:tab w:val="num" w:pos="5749"/>
        </w:tabs>
        <w:ind w:left="5749" w:hanging="64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5"/>
      <w:numFmt w:val="decimal"/>
      <w:lvlText w:val="%1.%2"/>
      <w:lvlJc w:val="left"/>
      <w:pPr>
        <w:tabs>
          <w:tab w:val="num" w:pos="1023"/>
        </w:tabs>
        <w:ind w:left="1023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76"/>
        </w:tabs>
        <w:ind w:left="177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664"/>
        </w:tabs>
        <w:ind w:left="2664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192"/>
        </w:tabs>
        <w:ind w:left="319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08"/>
        </w:tabs>
        <w:ind w:left="460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5496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center"/>
      <w:pPr>
        <w:tabs>
          <w:tab w:val="num" w:pos="0"/>
        </w:tabs>
        <w:ind w:hanging="17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Times New Roman" w:hAnsi="Times New Roman" w:cs="Times New Roman"/>
        <w:b/>
      </w:rPr>
    </w:lvl>
    <w:lvl w:ilvl="1">
      <w:start w:val="3"/>
      <w:numFmt w:val="decimal"/>
      <w:lvlText w:val="%1.%2"/>
      <w:lvlJc w:val="left"/>
      <w:pPr>
        <w:tabs>
          <w:tab w:val="num" w:pos="1350"/>
        </w:tabs>
        <w:ind w:left="1350" w:hanging="72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2970"/>
        </w:tabs>
        <w:ind w:left="2970" w:hanging="108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5580"/>
        </w:tabs>
        <w:ind w:left="5580" w:hanging="1800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21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  <w:b w:val="0"/>
        <w:i w:val="0"/>
        <w:color w:val="auto"/>
        <w:sz w:val="24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  <w:b w:val="0"/>
        <w:i w:val="0"/>
        <w:color w:val="auto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  <w:b w:val="0"/>
        <w:i w:val="0"/>
        <w:color w:val="auto"/>
        <w:sz w:val="24"/>
      </w:rPr>
    </w:lvl>
  </w:abstractNum>
  <w:abstractNum w:abstractNumId="11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center"/>
      <w:pPr>
        <w:tabs>
          <w:tab w:val="num" w:pos="170"/>
        </w:tabs>
        <w:ind w:left="170" w:hanging="17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12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center"/>
      <w:pPr>
        <w:tabs>
          <w:tab w:val="num" w:pos="0"/>
        </w:tabs>
        <w:ind w:hanging="17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13" w15:restartNumberingAfterBreak="0">
    <w:nsid w:val="0000000E"/>
    <w:multiLevelType w:val="multilevel"/>
    <w:tmpl w:val="0000000E"/>
    <w:name w:val="Outline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5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4"/>
      <w:numFmt w:val="decimal"/>
      <w:lvlText w:val="%3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4" w15:restartNumberingAfterBreak="0">
    <w:nsid w:val="14C91FB5"/>
    <w:multiLevelType w:val="hybridMultilevel"/>
    <w:tmpl w:val="D7D48BB4"/>
    <w:lvl w:ilvl="0" w:tplc="AA003454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DE1D7E"/>
    <w:multiLevelType w:val="multilevel"/>
    <w:tmpl w:val="807C7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"/>
      <w:lvlJc w:val="left"/>
      <w:pPr>
        <w:ind w:left="90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F3164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4FF09D2"/>
    <w:multiLevelType w:val="multilevel"/>
    <w:tmpl w:val="AEC2EA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ind w:left="1000" w:hanging="71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75F3484"/>
    <w:multiLevelType w:val="multilevel"/>
    <w:tmpl w:val="AEC2EA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ind w:left="1000" w:hanging="71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1D20CC2"/>
    <w:multiLevelType w:val="multilevel"/>
    <w:tmpl w:val="8DE64158"/>
    <w:lvl w:ilvl="0">
      <w:start w:val="1"/>
      <w:numFmt w:val="decimal"/>
      <w:lvlText w:val="%13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1E97058"/>
    <w:multiLevelType w:val="multilevel"/>
    <w:tmpl w:val="61CAD7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%1.%2"/>
      <w:lvlJc w:val="left"/>
      <w:pPr>
        <w:ind w:left="1000" w:hanging="71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2A227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32D0034A"/>
    <w:multiLevelType w:val="hybridMultilevel"/>
    <w:tmpl w:val="22E2ACF6"/>
    <w:lvl w:ilvl="0" w:tplc="16008498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2" w:hanging="360"/>
      </w:pPr>
    </w:lvl>
    <w:lvl w:ilvl="2" w:tplc="0419001B" w:tentative="1">
      <w:start w:val="1"/>
      <w:numFmt w:val="lowerRoman"/>
      <w:lvlText w:val="%3."/>
      <w:lvlJc w:val="right"/>
      <w:pPr>
        <w:ind w:left="1892" w:hanging="180"/>
      </w:pPr>
    </w:lvl>
    <w:lvl w:ilvl="3" w:tplc="0419000F" w:tentative="1">
      <w:start w:val="1"/>
      <w:numFmt w:val="decimal"/>
      <w:lvlText w:val="%4."/>
      <w:lvlJc w:val="left"/>
      <w:pPr>
        <w:ind w:left="2612" w:hanging="360"/>
      </w:pPr>
    </w:lvl>
    <w:lvl w:ilvl="4" w:tplc="04190019" w:tentative="1">
      <w:start w:val="1"/>
      <w:numFmt w:val="lowerLetter"/>
      <w:lvlText w:val="%5."/>
      <w:lvlJc w:val="left"/>
      <w:pPr>
        <w:ind w:left="3332" w:hanging="360"/>
      </w:pPr>
    </w:lvl>
    <w:lvl w:ilvl="5" w:tplc="0419001B" w:tentative="1">
      <w:start w:val="1"/>
      <w:numFmt w:val="lowerRoman"/>
      <w:lvlText w:val="%6."/>
      <w:lvlJc w:val="right"/>
      <w:pPr>
        <w:ind w:left="4052" w:hanging="180"/>
      </w:pPr>
    </w:lvl>
    <w:lvl w:ilvl="6" w:tplc="0419000F" w:tentative="1">
      <w:start w:val="1"/>
      <w:numFmt w:val="decimal"/>
      <w:lvlText w:val="%7."/>
      <w:lvlJc w:val="left"/>
      <w:pPr>
        <w:ind w:left="4772" w:hanging="360"/>
      </w:pPr>
    </w:lvl>
    <w:lvl w:ilvl="7" w:tplc="04190019" w:tentative="1">
      <w:start w:val="1"/>
      <w:numFmt w:val="lowerLetter"/>
      <w:lvlText w:val="%8."/>
      <w:lvlJc w:val="left"/>
      <w:pPr>
        <w:ind w:left="5492" w:hanging="360"/>
      </w:pPr>
    </w:lvl>
    <w:lvl w:ilvl="8" w:tplc="041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23" w15:restartNumberingAfterBreak="0">
    <w:nsid w:val="45145D94"/>
    <w:multiLevelType w:val="multilevel"/>
    <w:tmpl w:val="D76AA3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E107DE"/>
    <w:multiLevelType w:val="hybridMultilevel"/>
    <w:tmpl w:val="F30C9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2639D"/>
    <w:multiLevelType w:val="hybridMultilevel"/>
    <w:tmpl w:val="708AC8A2"/>
    <w:lvl w:ilvl="0" w:tplc="E31407A4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6" w15:restartNumberingAfterBreak="0">
    <w:nsid w:val="4B0C4CD1"/>
    <w:multiLevelType w:val="hybridMultilevel"/>
    <w:tmpl w:val="5364787C"/>
    <w:lvl w:ilvl="0" w:tplc="C346CE3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3EE5"/>
    <w:multiLevelType w:val="hybridMultilevel"/>
    <w:tmpl w:val="7948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674A4"/>
    <w:multiLevelType w:val="multilevel"/>
    <w:tmpl w:val="BF548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00" w:hanging="7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D58775E"/>
    <w:multiLevelType w:val="multilevel"/>
    <w:tmpl w:val="DDB88A5E"/>
    <w:lvl w:ilvl="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9" w:hanging="1800"/>
      </w:pPr>
      <w:rPr>
        <w:rFonts w:hint="default"/>
      </w:rPr>
    </w:lvl>
  </w:abstractNum>
  <w:abstractNum w:abstractNumId="30" w15:restartNumberingAfterBreak="0">
    <w:nsid w:val="4D8408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1A5695"/>
    <w:multiLevelType w:val="hybridMultilevel"/>
    <w:tmpl w:val="159E992A"/>
    <w:lvl w:ilvl="0" w:tplc="57F609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005E6"/>
    <w:multiLevelType w:val="multilevel"/>
    <w:tmpl w:val="DDBAD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97B69E2"/>
    <w:multiLevelType w:val="multilevel"/>
    <w:tmpl w:val="AF90A78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A0645D6"/>
    <w:multiLevelType w:val="hybridMultilevel"/>
    <w:tmpl w:val="ED764926"/>
    <w:lvl w:ilvl="0" w:tplc="DF4C19C4">
      <w:start w:val="1"/>
      <w:numFmt w:val="bullet"/>
      <w:lvlText w:val="-"/>
      <w:lvlJc w:val="left"/>
      <w:pPr>
        <w:ind w:left="9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5" w15:restartNumberingAfterBreak="0">
    <w:nsid w:val="6C704994"/>
    <w:multiLevelType w:val="multilevel"/>
    <w:tmpl w:val="DDBAD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D341FB4"/>
    <w:multiLevelType w:val="hybridMultilevel"/>
    <w:tmpl w:val="C906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F36C1"/>
    <w:multiLevelType w:val="hybridMultilevel"/>
    <w:tmpl w:val="721AAB86"/>
    <w:lvl w:ilvl="0" w:tplc="D36086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5B1BC4"/>
    <w:multiLevelType w:val="multilevel"/>
    <w:tmpl w:val="8EE8D80A"/>
    <w:lvl w:ilvl="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1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92" w:hanging="1800"/>
      </w:pPr>
      <w:rPr>
        <w:rFonts w:hint="default"/>
      </w:rPr>
    </w:lvl>
  </w:abstractNum>
  <w:num w:numId="1">
    <w:abstractNumId w:val="21"/>
  </w:num>
  <w:num w:numId="2">
    <w:abstractNumId w:val="34"/>
  </w:num>
  <w:num w:numId="3">
    <w:abstractNumId w:val="22"/>
  </w:num>
  <w:num w:numId="4">
    <w:abstractNumId w:val="3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5"/>
  </w:num>
  <w:num w:numId="8">
    <w:abstractNumId w:val="14"/>
  </w:num>
  <w:num w:numId="9">
    <w:abstractNumId w:val="29"/>
  </w:num>
  <w:num w:numId="10">
    <w:abstractNumId w:val="27"/>
  </w:num>
  <w:num w:numId="11">
    <w:abstractNumId w:val="30"/>
  </w:num>
  <w:num w:numId="12">
    <w:abstractNumId w:val="36"/>
  </w:num>
  <w:num w:numId="13">
    <w:abstractNumId w:val="16"/>
  </w:num>
  <w:num w:numId="14">
    <w:abstractNumId w:val="28"/>
  </w:num>
  <w:num w:numId="15">
    <w:abstractNumId w:val="20"/>
  </w:num>
  <w:num w:numId="16">
    <w:abstractNumId w:val="15"/>
  </w:num>
  <w:num w:numId="17">
    <w:abstractNumId w:val="35"/>
  </w:num>
  <w:num w:numId="18">
    <w:abstractNumId w:val="19"/>
  </w:num>
  <w:num w:numId="19">
    <w:abstractNumId w:val="33"/>
  </w:num>
  <w:num w:numId="20">
    <w:abstractNumId w:val="17"/>
  </w:num>
  <w:num w:numId="21">
    <w:abstractNumId w:val="24"/>
  </w:num>
  <w:num w:numId="22">
    <w:abstractNumId w:val="32"/>
  </w:num>
  <w:num w:numId="23">
    <w:abstractNumId w:val="23"/>
  </w:num>
  <w:num w:numId="24">
    <w:abstractNumId w:val="26"/>
  </w:num>
  <w:num w:numId="25">
    <w:abstractNumId w:val="18"/>
  </w:num>
  <w:num w:numId="26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661"/>
    <w:rsid w:val="000075F4"/>
    <w:rsid w:val="000101E0"/>
    <w:rsid w:val="00011538"/>
    <w:rsid w:val="000115A2"/>
    <w:rsid w:val="0001476A"/>
    <w:rsid w:val="0001502E"/>
    <w:rsid w:val="0001565D"/>
    <w:rsid w:val="00017B17"/>
    <w:rsid w:val="00020358"/>
    <w:rsid w:val="00026C13"/>
    <w:rsid w:val="000273D4"/>
    <w:rsid w:val="00031AF6"/>
    <w:rsid w:val="000341AD"/>
    <w:rsid w:val="000349BB"/>
    <w:rsid w:val="00034F40"/>
    <w:rsid w:val="00035556"/>
    <w:rsid w:val="0004061B"/>
    <w:rsid w:val="00045242"/>
    <w:rsid w:val="00047AFB"/>
    <w:rsid w:val="0005197E"/>
    <w:rsid w:val="000532F1"/>
    <w:rsid w:val="000536CA"/>
    <w:rsid w:val="00053AE7"/>
    <w:rsid w:val="000543D8"/>
    <w:rsid w:val="00061E64"/>
    <w:rsid w:val="00070B04"/>
    <w:rsid w:val="00074929"/>
    <w:rsid w:val="00075214"/>
    <w:rsid w:val="00075511"/>
    <w:rsid w:val="00075D45"/>
    <w:rsid w:val="00076A8E"/>
    <w:rsid w:val="000778A8"/>
    <w:rsid w:val="00077F87"/>
    <w:rsid w:val="00084073"/>
    <w:rsid w:val="0008513B"/>
    <w:rsid w:val="00085661"/>
    <w:rsid w:val="000867C1"/>
    <w:rsid w:val="000927F4"/>
    <w:rsid w:val="00093D7C"/>
    <w:rsid w:val="00096063"/>
    <w:rsid w:val="00097C20"/>
    <w:rsid w:val="000A33F7"/>
    <w:rsid w:val="000A37F8"/>
    <w:rsid w:val="000A387C"/>
    <w:rsid w:val="000A67F6"/>
    <w:rsid w:val="000A696A"/>
    <w:rsid w:val="000B0433"/>
    <w:rsid w:val="000B0C7D"/>
    <w:rsid w:val="000B18BC"/>
    <w:rsid w:val="000B339E"/>
    <w:rsid w:val="000D0ABD"/>
    <w:rsid w:val="000D1D7E"/>
    <w:rsid w:val="000D3742"/>
    <w:rsid w:val="000D436B"/>
    <w:rsid w:val="000E09CB"/>
    <w:rsid w:val="000E398A"/>
    <w:rsid w:val="000E4C70"/>
    <w:rsid w:val="000F1725"/>
    <w:rsid w:val="00100BA8"/>
    <w:rsid w:val="00101AC8"/>
    <w:rsid w:val="00104082"/>
    <w:rsid w:val="001125DD"/>
    <w:rsid w:val="00113495"/>
    <w:rsid w:val="001142D8"/>
    <w:rsid w:val="00114FBB"/>
    <w:rsid w:val="00117354"/>
    <w:rsid w:val="00123382"/>
    <w:rsid w:val="00125BEC"/>
    <w:rsid w:val="001327E4"/>
    <w:rsid w:val="00132F3F"/>
    <w:rsid w:val="00136B60"/>
    <w:rsid w:val="001372DC"/>
    <w:rsid w:val="001429C5"/>
    <w:rsid w:val="0014365F"/>
    <w:rsid w:val="001459F1"/>
    <w:rsid w:val="001520F5"/>
    <w:rsid w:val="001577EC"/>
    <w:rsid w:val="001578AE"/>
    <w:rsid w:val="00160723"/>
    <w:rsid w:val="00162FE8"/>
    <w:rsid w:val="00163F14"/>
    <w:rsid w:val="00163F42"/>
    <w:rsid w:val="00177913"/>
    <w:rsid w:val="00190C38"/>
    <w:rsid w:val="001930DE"/>
    <w:rsid w:val="001962FA"/>
    <w:rsid w:val="001A0011"/>
    <w:rsid w:val="001A08A7"/>
    <w:rsid w:val="001A5A08"/>
    <w:rsid w:val="001A5F53"/>
    <w:rsid w:val="001A669F"/>
    <w:rsid w:val="001B10B4"/>
    <w:rsid w:val="001B43DC"/>
    <w:rsid w:val="001B5867"/>
    <w:rsid w:val="001B5E8C"/>
    <w:rsid w:val="001B79D7"/>
    <w:rsid w:val="001B7BF9"/>
    <w:rsid w:val="001C0F55"/>
    <w:rsid w:val="001C128D"/>
    <w:rsid w:val="001D1156"/>
    <w:rsid w:val="001D2551"/>
    <w:rsid w:val="001D3C22"/>
    <w:rsid w:val="001D6019"/>
    <w:rsid w:val="001D652C"/>
    <w:rsid w:val="001D67D7"/>
    <w:rsid w:val="001D7615"/>
    <w:rsid w:val="001E62E9"/>
    <w:rsid w:val="001E7497"/>
    <w:rsid w:val="001F4461"/>
    <w:rsid w:val="001F763C"/>
    <w:rsid w:val="00201EC3"/>
    <w:rsid w:val="00202C95"/>
    <w:rsid w:val="00204434"/>
    <w:rsid w:val="002069F0"/>
    <w:rsid w:val="0021409F"/>
    <w:rsid w:val="0021763F"/>
    <w:rsid w:val="00221FBE"/>
    <w:rsid w:val="00225D27"/>
    <w:rsid w:val="0022625E"/>
    <w:rsid w:val="00244646"/>
    <w:rsid w:val="002451F6"/>
    <w:rsid w:val="00255DFF"/>
    <w:rsid w:val="002561EB"/>
    <w:rsid w:val="002577D9"/>
    <w:rsid w:val="002620DF"/>
    <w:rsid w:val="00262C07"/>
    <w:rsid w:val="00263688"/>
    <w:rsid w:val="00263ADD"/>
    <w:rsid w:val="002739C3"/>
    <w:rsid w:val="00273F3C"/>
    <w:rsid w:val="0027571C"/>
    <w:rsid w:val="00275818"/>
    <w:rsid w:val="00282A13"/>
    <w:rsid w:val="002848DE"/>
    <w:rsid w:val="00286543"/>
    <w:rsid w:val="00295AFF"/>
    <w:rsid w:val="00296593"/>
    <w:rsid w:val="002A30D4"/>
    <w:rsid w:val="002A3F52"/>
    <w:rsid w:val="002A4685"/>
    <w:rsid w:val="002B048B"/>
    <w:rsid w:val="002B452C"/>
    <w:rsid w:val="002B49D2"/>
    <w:rsid w:val="002C396C"/>
    <w:rsid w:val="002C4E6A"/>
    <w:rsid w:val="002C5827"/>
    <w:rsid w:val="002D47F1"/>
    <w:rsid w:val="002D7593"/>
    <w:rsid w:val="002D7886"/>
    <w:rsid w:val="002E427E"/>
    <w:rsid w:val="002E5C19"/>
    <w:rsid w:val="002E67A6"/>
    <w:rsid w:val="002F51F7"/>
    <w:rsid w:val="002F5B28"/>
    <w:rsid w:val="002F646C"/>
    <w:rsid w:val="00302DE0"/>
    <w:rsid w:val="003033FF"/>
    <w:rsid w:val="00312769"/>
    <w:rsid w:val="003150D1"/>
    <w:rsid w:val="00315CDE"/>
    <w:rsid w:val="00317347"/>
    <w:rsid w:val="00320295"/>
    <w:rsid w:val="0032116B"/>
    <w:rsid w:val="003228CF"/>
    <w:rsid w:val="00323E5F"/>
    <w:rsid w:val="00324EB8"/>
    <w:rsid w:val="00332267"/>
    <w:rsid w:val="003345AA"/>
    <w:rsid w:val="0034074D"/>
    <w:rsid w:val="00345C76"/>
    <w:rsid w:val="00345D02"/>
    <w:rsid w:val="003502BA"/>
    <w:rsid w:val="00350A52"/>
    <w:rsid w:val="00351CDF"/>
    <w:rsid w:val="003538A3"/>
    <w:rsid w:val="00354767"/>
    <w:rsid w:val="0035747E"/>
    <w:rsid w:val="003615B2"/>
    <w:rsid w:val="00363AC4"/>
    <w:rsid w:val="0036449B"/>
    <w:rsid w:val="003707BF"/>
    <w:rsid w:val="00374029"/>
    <w:rsid w:val="003804F1"/>
    <w:rsid w:val="003809B1"/>
    <w:rsid w:val="0038201F"/>
    <w:rsid w:val="00382CA7"/>
    <w:rsid w:val="00386937"/>
    <w:rsid w:val="00387C31"/>
    <w:rsid w:val="00394616"/>
    <w:rsid w:val="00396817"/>
    <w:rsid w:val="003972C9"/>
    <w:rsid w:val="003A2728"/>
    <w:rsid w:val="003B09F2"/>
    <w:rsid w:val="003B0FBB"/>
    <w:rsid w:val="003B6B4C"/>
    <w:rsid w:val="003B7060"/>
    <w:rsid w:val="003C32AF"/>
    <w:rsid w:val="003C3E9F"/>
    <w:rsid w:val="003D2BE7"/>
    <w:rsid w:val="003D5401"/>
    <w:rsid w:val="003D6426"/>
    <w:rsid w:val="003D691C"/>
    <w:rsid w:val="003E07EC"/>
    <w:rsid w:val="003E3AFC"/>
    <w:rsid w:val="003E5A59"/>
    <w:rsid w:val="003F0149"/>
    <w:rsid w:val="003F2127"/>
    <w:rsid w:val="003F46CC"/>
    <w:rsid w:val="003F4946"/>
    <w:rsid w:val="003F6A5D"/>
    <w:rsid w:val="004001B5"/>
    <w:rsid w:val="0040094D"/>
    <w:rsid w:val="004033E6"/>
    <w:rsid w:val="00405492"/>
    <w:rsid w:val="004075A5"/>
    <w:rsid w:val="004104D9"/>
    <w:rsid w:val="0041159C"/>
    <w:rsid w:val="004215EA"/>
    <w:rsid w:val="00423030"/>
    <w:rsid w:val="00425979"/>
    <w:rsid w:val="00426391"/>
    <w:rsid w:val="00432E30"/>
    <w:rsid w:val="004370B7"/>
    <w:rsid w:val="004373FC"/>
    <w:rsid w:val="0044023C"/>
    <w:rsid w:val="00440A39"/>
    <w:rsid w:val="00441647"/>
    <w:rsid w:val="00442BE7"/>
    <w:rsid w:val="004451B5"/>
    <w:rsid w:val="00446297"/>
    <w:rsid w:val="00447BDB"/>
    <w:rsid w:val="004508CC"/>
    <w:rsid w:val="00451A33"/>
    <w:rsid w:val="0045248C"/>
    <w:rsid w:val="00455D16"/>
    <w:rsid w:val="00455EB8"/>
    <w:rsid w:val="00457233"/>
    <w:rsid w:val="004609CA"/>
    <w:rsid w:val="00461154"/>
    <w:rsid w:val="00466C48"/>
    <w:rsid w:val="004711A8"/>
    <w:rsid w:val="004721AB"/>
    <w:rsid w:val="0047381E"/>
    <w:rsid w:val="004831D8"/>
    <w:rsid w:val="00483216"/>
    <w:rsid w:val="0048545F"/>
    <w:rsid w:val="0049176D"/>
    <w:rsid w:val="004A35B3"/>
    <w:rsid w:val="004A75F8"/>
    <w:rsid w:val="004B07B7"/>
    <w:rsid w:val="004B1E5F"/>
    <w:rsid w:val="004B424E"/>
    <w:rsid w:val="004B45DA"/>
    <w:rsid w:val="004B5595"/>
    <w:rsid w:val="004B5740"/>
    <w:rsid w:val="004C0B9C"/>
    <w:rsid w:val="004C1443"/>
    <w:rsid w:val="004C21CD"/>
    <w:rsid w:val="004C4C43"/>
    <w:rsid w:val="004C73B2"/>
    <w:rsid w:val="004D1A71"/>
    <w:rsid w:val="004D7D5B"/>
    <w:rsid w:val="004F48F6"/>
    <w:rsid w:val="004F4E47"/>
    <w:rsid w:val="004F5075"/>
    <w:rsid w:val="004F5CE6"/>
    <w:rsid w:val="00504ED4"/>
    <w:rsid w:val="00506CBA"/>
    <w:rsid w:val="0050777E"/>
    <w:rsid w:val="00507E54"/>
    <w:rsid w:val="005106B1"/>
    <w:rsid w:val="00512F78"/>
    <w:rsid w:val="005166B7"/>
    <w:rsid w:val="00516B38"/>
    <w:rsid w:val="00530836"/>
    <w:rsid w:val="00530BA6"/>
    <w:rsid w:val="0053356B"/>
    <w:rsid w:val="005362FF"/>
    <w:rsid w:val="00540096"/>
    <w:rsid w:val="00540D5F"/>
    <w:rsid w:val="00542915"/>
    <w:rsid w:val="005460ED"/>
    <w:rsid w:val="0054796F"/>
    <w:rsid w:val="005503C2"/>
    <w:rsid w:val="00551865"/>
    <w:rsid w:val="00551E25"/>
    <w:rsid w:val="00553175"/>
    <w:rsid w:val="005536F1"/>
    <w:rsid w:val="00555A1C"/>
    <w:rsid w:val="005625CB"/>
    <w:rsid w:val="00575824"/>
    <w:rsid w:val="0057758B"/>
    <w:rsid w:val="00592318"/>
    <w:rsid w:val="00592C58"/>
    <w:rsid w:val="00595853"/>
    <w:rsid w:val="00595ABF"/>
    <w:rsid w:val="00596F55"/>
    <w:rsid w:val="005A1875"/>
    <w:rsid w:val="005A2CEA"/>
    <w:rsid w:val="005A34EB"/>
    <w:rsid w:val="005B4514"/>
    <w:rsid w:val="005B4889"/>
    <w:rsid w:val="005B521C"/>
    <w:rsid w:val="005B52D6"/>
    <w:rsid w:val="005B638A"/>
    <w:rsid w:val="005B7770"/>
    <w:rsid w:val="005C02EE"/>
    <w:rsid w:val="005C141A"/>
    <w:rsid w:val="005C1900"/>
    <w:rsid w:val="005D5229"/>
    <w:rsid w:val="005D7028"/>
    <w:rsid w:val="005D7384"/>
    <w:rsid w:val="005E16EF"/>
    <w:rsid w:val="005E3E54"/>
    <w:rsid w:val="005E52E1"/>
    <w:rsid w:val="005E665F"/>
    <w:rsid w:val="005E6F48"/>
    <w:rsid w:val="005E75A3"/>
    <w:rsid w:val="005F100D"/>
    <w:rsid w:val="005F14CC"/>
    <w:rsid w:val="005F2B0A"/>
    <w:rsid w:val="005F2FB9"/>
    <w:rsid w:val="006104DD"/>
    <w:rsid w:val="00610BBB"/>
    <w:rsid w:val="00612B44"/>
    <w:rsid w:val="00616199"/>
    <w:rsid w:val="00617ADF"/>
    <w:rsid w:val="00617DF0"/>
    <w:rsid w:val="00622134"/>
    <w:rsid w:val="006316DD"/>
    <w:rsid w:val="00632015"/>
    <w:rsid w:val="006321FA"/>
    <w:rsid w:val="0063334A"/>
    <w:rsid w:val="006336A4"/>
    <w:rsid w:val="006348E7"/>
    <w:rsid w:val="006379BC"/>
    <w:rsid w:val="00640064"/>
    <w:rsid w:val="0064166B"/>
    <w:rsid w:val="006435CD"/>
    <w:rsid w:val="0064394C"/>
    <w:rsid w:val="00645195"/>
    <w:rsid w:val="00646ADD"/>
    <w:rsid w:val="00647D8B"/>
    <w:rsid w:val="00651BD7"/>
    <w:rsid w:val="00651D54"/>
    <w:rsid w:val="0065399B"/>
    <w:rsid w:val="00654D99"/>
    <w:rsid w:val="00662A1C"/>
    <w:rsid w:val="00672449"/>
    <w:rsid w:val="006726DD"/>
    <w:rsid w:val="0067290B"/>
    <w:rsid w:val="006729D9"/>
    <w:rsid w:val="00674AB4"/>
    <w:rsid w:val="00680B90"/>
    <w:rsid w:val="00680BC1"/>
    <w:rsid w:val="00683209"/>
    <w:rsid w:val="00685BA2"/>
    <w:rsid w:val="00695632"/>
    <w:rsid w:val="006975FA"/>
    <w:rsid w:val="006A405B"/>
    <w:rsid w:val="006A629E"/>
    <w:rsid w:val="006B13D7"/>
    <w:rsid w:val="006B13EB"/>
    <w:rsid w:val="006B3D3D"/>
    <w:rsid w:val="006B4460"/>
    <w:rsid w:val="006B61F3"/>
    <w:rsid w:val="006B79C7"/>
    <w:rsid w:val="006C5B18"/>
    <w:rsid w:val="006D10FD"/>
    <w:rsid w:val="006D3489"/>
    <w:rsid w:val="006D4647"/>
    <w:rsid w:val="006D7669"/>
    <w:rsid w:val="006E1570"/>
    <w:rsid w:val="006E5753"/>
    <w:rsid w:val="006E5C06"/>
    <w:rsid w:val="006F1425"/>
    <w:rsid w:val="006F18E8"/>
    <w:rsid w:val="006F399F"/>
    <w:rsid w:val="006F66A8"/>
    <w:rsid w:val="007011C7"/>
    <w:rsid w:val="007103DD"/>
    <w:rsid w:val="007139BD"/>
    <w:rsid w:val="0071475C"/>
    <w:rsid w:val="007158B4"/>
    <w:rsid w:val="00722D32"/>
    <w:rsid w:val="0072430E"/>
    <w:rsid w:val="00724851"/>
    <w:rsid w:val="00725C18"/>
    <w:rsid w:val="00727A6C"/>
    <w:rsid w:val="0073799F"/>
    <w:rsid w:val="00741251"/>
    <w:rsid w:val="007416C1"/>
    <w:rsid w:val="00744B00"/>
    <w:rsid w:val="00746F95"/>
    <w:rsid w:val="00756646"/>
    <w:rsid w:val="00762684"/>
    <w:rsid w:val="007637B7"/>
    <w:rsid w:val="00765084"/>
    <w:rsid w:val="007652DB"/>
    <w:rsid w:val="007705E3"/>
    <w:rsid w:val="00771FFA"/>
    <w:rsid w:val="007775AE"/>
    <w:rsid w:val="00781ED3"/>
    <w:rsid w:val="00782222"/>
    <w:rsid w:val="00790113"/>
    <w:rsid w:val="0079322F"/>
    <w:rsid w:val="00797AD3"/>
    <w:rsid w:val="007A654C"/>
    <w:rsid w:val="007B182B"/>
    <w:rsid w:val="007C007A"/>
    <w:rsid w:val="007C2ADE"/>
    <w:rsid w:val="007C34C9"/>
    <w:rsid w:val="007C52A3"/>
    <w:rsid w:val="007D3148"/>
    <w:rsid w:val="007D41C4"/>
    <w:rsid w:val="007E268C"/>
    <w:rsid w:val="007E4DBB"/>
    <w:rsid w:val="007E6E37"/>
    <w:rsid w:val="007F0D12"/>
    <w:rsid w:val="007F2CDA"/>
    <w:rsid w:val="007F3E6B"/>
    <w:rsid w:val="007F7AD8"/>
    <w:rsid w:val="008009BD"/>
    <w:rsid w:val="00810C87"/>
    <w:rsid w:val="0081132A"/>
    <w:rsid w:val="00815CAD"/>
    <w:rsid w:val="00817BC1"/>
    <w:rsid w:val="00822DAD"/>
    <w:rsid w:val="00827C7F"/>
    <w:rsid w:val="00830ACB"/>
    <w:rsid w:val="00830E9C"/>
    <w:rsid w:val="0083161D"/>
    <w:rsid w:val="00832064"/>
    <w:rsid w:val="00834306"/>
    <w:rsid w:val="00834692"/>
    <w:rsid w:val="0084055E"/>
    <w:rsid w:val="00842B54"/>
    <w:rsid w:val="00842E77"/>
    <w:rsid w:val="00845A06"/>
    <w:rsid w:val="00852199"/>
    <w:rsid w:val="008527C2"/>
    <w:rsid w:val="00853F63"/>
    <w:rsid w:val="008578E5"/>
    <w:rsid w:val="00861E37"/>
    <w:rsid w:val="0086377A"/>
    <w:rsid w:val="00863845"/>
    <w:rsid w:val="0086413D"/>
    <w:rsid w:val="008703B9"/>
    <w:rsid w:val="008714BE"/>
    <w:rsid w:val="008757B5"/>
    <w:rsid w:val="00875861"/>
    <w:rsid w:val="008842FE"/>
    <w:rsid w:val="00886373"/>
    <w:rsid w:val="00887EAB"/>
    <w:rsid w:val="008907E7"/>
    <w:rsid w:val="008959C0"/>
    <w:rsid w:val="008963DC"/>
    <w:rsid w:val="00897BB3"/>
    <w:rsid w:val="008A0880"/>
    <w:rsid w:val="008A1BE2"/>
    <w:rsid w:val="008A2DA9"/>
    <w:rsid w:val="008A4D28"/>
    <w:rsid w:val="008B2A9E"/>
    <w:rsid w:val="008B4F8F"/>
    <w:rsid w:val="008B5EC4"/>
    <w:rsid w:val="008C1264"/>
    <w:rsid w:val="008C19F4"/>
    <w:rsid w:val="008C4773"/>
    <w:rsid w:val="008C500C"/>
    <w:rsid w:val="008C7CBF"/>
    <w:rsid w:val="008D061F"/>
    <w:rsid w:val="008D230E"/>
    <w:rsid w:val="008D7831"/>
    <w:rsid w:val="008E0BD1"/>
    <w:rsid w:val="008E1110"/>
    <w:rsid w:val="008E34FE"/>
    <w:rsid w:val="008E369E"/>
    <w:rsid w:val="008F12F0"/>
    <w:rsid w:val="008F2091"/>
    <w:rsid w:val="008F32A6"/>
    <w:rsid w:val="008F3590"/>
    <w:rsid w:val="008F437D"/>
    <w:rsid w:val="008F7EDE"/>
    <w:rsid w:val="009002AA"/>
    <w:rsid w:val="00904823"/>
    <w:rsid w:val="00905F0A"/>
    <w:rsid w:val="009150F3"/>
    <w:rsid w:val="00915EC2"/>
    <w:rsid w:val="009174EE"/>
    <w:rsid w:val="0092029A"/>
    <w:rsid w:val="00920CED"/>
    <w:rsid w:val="00921F00"/>
    <w:rsid w:val="00923ECD"/>
    <w:rsid w:val="00924D19"/>
    <w:rsid w:val="00926F02"/>
    <w:rsid w:val="00930492"/>
    <w:rsid w:val="0093158A"/>
    <w:rsid w:val="009322BA"/>
    <w:rsid w:val="00933429"/>
    <w:rsid w:val="009366FB"/>
    <w:rsid w:val="00941F54"/>
    <w:rsid w:val="009425CF"/>
    <w:rsid w:val="00942917"/>
    <w:rsid w:val="00942C1C"/>
    <w:rsid w:val="00950A49"/>
    <w:rsid w:val="0095628D"/>
    <w:rsid w:val="00960BB5"/>
    <w:rsid w:val="00962BEF"/>
    <w:rsid w:val="009635DA"/>
    <w:rsid w:val="009655A3"/>
    <w:rsid w:val="00965E10"/>
    <w:rsid w:val="0096763C"/>
    <w:rsid w:val="00971D52"/>
    <w:rsid w:val="009747FC"/>
    <w:rsid w:val="009764F9"/>
    <w:rsid w:val="009807BA"/>
    <w:rsid w:val="00981D55"/>
    <w:rsid w:val="0098240D"/>
    <w:rsid w:val="00986A50"/>
    <w:rsid w:val="00990EB4"/>
    <w:rsid w:val="009929D9"/>
    <w:rsid w:val="00997C80"/>
    <w:rsid w:val="009A0DC0"/>
    <w:rsid w:val="009A5AF7"/>
    <w:rsid w:val="009B1EA0"/>
    <w:rsid w:val="009B2AB1"/>
    <w:rsid w:val="009B4136"/>
    <w:rsid w:val="009B4952"/>
    <w:rsid w:val="009B61E5"/>
    <w:rsid w:val="009B651C"/>
    <w:rsid w:val="009C02D3"/>
    <w:rsid w:val="009C65F6"/>
    <w:rsid w:val="009D3217"/>
    <w:rsid w:val="009D46A6"/>
    <w:rsid w:val="009E040A"/>
    <w:rsid w:val="009E0EFC"/>
    <w:rsid w:val="009E21E2"/>
    <w:rsid w:val="009E2D6F"/>
    <w:rsid w:val="009E56AD"/>
    <w:rsid w:val="009E5717"/>
    <w:rsid w:val="009E631A"/>
    <w:rsid w:val="009E7710"/>
    <w:rsid w:val="009F0C71"/>
    <w:rsid w:val="009F2038"/>
    <w:rsid w:val="009F7B46"/>
    <w:rsid w:val="00A00BEF"/>
    <w:rsid w:val="00A11B78"/>
    <w:rsid w:val="00A1341D"/>
    <w:rsid w:val="00A20485"/>
    <w:rsid w:val="00A22A58"/>
    <w:rsid w:val="00A22A64"/>
    <w:rsid w:val="00A23C2A"/>
    <w:rsid w:val="00A249DA"/>
    <w:rsid w:val="00A257A8"/>
    <w:rsid w:val="00A357B2"/>
    <w:rsid w:val="00A42B72"/>
    <w:rsid w:val="00A43FE5"/>
    <w:rsid w:val="00A462DC"/>
    <w:rsid w:val="00A477A4"/>
    <w:rsid w:val="00A47F23"/>
    <w:rsid w:val="00A51711"/>
    <w:rsid w:val="00A537FA"/>
    <w:rsid w:val="00A64DF6"/>
    <w:rsid w:val="00A6533D"/>
    <w:rsid w:val="00A67F37"/>
    <w:rsid w:val="00A71362"/>
    <w:rsid w:val="00A74E6E"/>
    <w:rsid w:val="00A76786"/>
    <w:rsid w:val="00A77898"/>
    <w:rsid w:val="00A8090A"/>
    <w:rsid w:val="00A814B2"/>
    <w:rsid w:val="00A8523A"/>
    <w:rsid w:val="00A961EA"/>
    <w:rsid w:val="00A96923"/>
    <w:rsid w:val="00AA04DC"/>
    <w:rsid w:val="00AA4CA5"/>
    <w:rsid w:val="00AA505D"/>
    <w:rsid w:val="00AA5069"/>
    <w:rsid w:val="00AB29B6"/>
    <w:rsid w:val="00AB2A80"/>
    <w:rsid w:val="00AD38A9"/>
    <w:rsid w:val="00AD65AF"/>
    <w:rsid w:val="00AE022A"/>
    <w:rsid w:val="00AE1175"/>
    <w:rsid w:val="00AE2881"/>
    <w:rsid w:val="00AF1EFD"/>
    <w:rsid w:val="00AF3A06"/>
    <w:rsid w:val="00AF46BD"/>
    <w:rsid w:val="00AF4796"/>
    <w:rsid w:val="00B003B5"/>
    <w:rsid w:val="00B01BF1"/>
    <w:rsid w:val="00B1005C"/>
    <w:rsid w:val="00B15D10"/>
    <w:rsid w:val="00B17F5E"/>
    <w:rsid w:val="00B24C4B"/>
    <w:rsid w:val="00B255B2"/>
    <w:rsid w:val="00B30061"/>
    <w:rsid w:val="00B322FB"/>
    <w:rsid w:val="00B336F1"/>
    <w:rsid w:val="00B34E93"/>
    <w:rsid w:val="00B3744A"/>
    <w:rsid w:val="00B3767C"/>
    <w:rsid w:val="00B4292F"/>
    <w:rsid w:val="00B442D0"/>
    <w:rsid w:val="00B47451"/>
    <w:rsid w:val="00B514D4"/>
    <w:rsid w:val="00B5350B"/>
    <w:rsid w:val="00B53DE6"/>
    <w:rsid w:val="00B5566E"/>
    <w:rsid w:val="00B56E24"/>
    <w:rsid w:val="00B640E3"/>
    <w:rsid w:val="00B65C3E"/>
    <w:rsid w:val="00B67925"/>
    <w:rsid w:val="00B77BFE"/>
    <w:rsid w:val="00B80934"/>
    <w:rsid w:val="00B8125E"/>
    <w:rsid w:val="00B81664"/>
    <w:rsid w:val="00B84CF9"/>
    <w:rsid w:val="00B90E03"/>
    <w:rsid w:val="00B930E6"/>
    <w:rsid w:val="00B93650"/>
    <w:rsid w:val="00B944CA"/>
    <w:rsid w:val="00B95CF2"/>
    <w:rsid w:val="00BA2BE9"/>
    <w:rsid w:val="00BA5253"/>
    <w:rsid w:val="00BA5358"/>
    <w:rsid w:val="00BA5473"/>
    <w:rsid w:val="00BA60CC"/>
    <w:rsid w:val="00BB1CD6"/>
    <w:rsid w:val="00BB4095"/>
    <w:rsid w:val="00BB4ABE"/>
    <w:rsid w:val="00BB6C76"/>
    <w:rsid w:val="00BC4813"/>
    <w:rsid w:val="00BC4C2B"/>
    <w:rsid w:val="00BC747E"/>
    <w:rsid w:val="00BD1912"/>
    <w:rsid w:val="00BD19FD"/>
    <w:rsid w:val="00BD2412"/>
    <w:rsid w:val="00BD3835"/>
    <w:rsid w:val="00BD6BA6"/>
    <w:rsid w:val="00BD6E9A"/>
    <w:rsid w:val="00BF06F8"/>
    <w:rsid w:val="00BF0765"/>
    <w:rsid w:val="00BF076C"/>
    <w:rsid w:val="00BF2AD8"/>
    <w:rsid w:val="00BF4095"/>
    <w:rsid w:val="00BF5A27"/>
    <w:rsid w:val="00BF70FB"/>
    <w:rsid w:val="00C0089F"/>
    <w:rsid w:val="00C01ADC"/>
    <w:rsid w:val="00C02D9A"/>
    <w:rsid w:val="00C04E2A"/>
    <w:rsid w:val="00C11043"/>
    <w:rsid w:val="00C140A7"/>
    <w:rsid w:val="00C2015E"/>
    <w:rsid w:val="00C24168"/>
    <w:rsid w:val="00C2468C"/>
    <w:rsid w:val="00C257EB"/>
    <w:rsid w:val="00C270EF"/>
    <w:rsid w:val="00C32B8B"/>
    <w:rsid w:val="00C41611"/>
    <w:rsid w:val="00C41CB8"/>
    <w:rsid w:val="00C45E91"/>
    <w:rsid w:val="00C45FA2"/>
    <w:rsid w:val="00C47047"/>
    <w:rsid w:val="00C62024"/>
    <w:rsid w:val="00C63166"/>
    <w:rsid w:val="00C6366A"/>
    <w:rsid w:val="00C761B6"/>
    <w:rsid w:val="00C7677E"/>
    <w:rsid w:val="00C80F19"/>
    <w:rsid w:val="00C840BB"/>
    <w:rsid w:val="00C86777"/>
    <w:rsid w:val="00C90E1D"/>
    <w:rsid w:val="00C929B1"/>
    <w:rsid w:val="00C930FB"/>
    <w:rsid w:val="00C93F03"/>
    <w:rsid w:val="00C94419"/>
    <w:rsid w:val="00CA0D14"/>
    <w:rsid w:val="00CA0DCC"/>
    <w:rsid w:val="00CA3881"/>
    <w:rsid w:val="00CA5705"/>
    <w:rsid w:val="00CA7E09"/>
    <w:rsid w:val="00CB0B0D"/>
    <w:rsid w:val="00CB1847"/>
    <w:rsid w:val="00CC0A43"/>
    <w:rsid w:val="00CC296F"/>
    <w:rsid w:val="00CC5BF2"/>
    <w:rsid w:val="00CD2F73"/>
    <w:rsid w:val="00CD34F8"/>
    <w:rsid w:val="00CE3496"/>
    <w:rsid w:val="00CF2850"/>
    <w:rsid w:val="00CF40EE"/>
    <w:rsid w:val="00CF5582"/>
    <w:rsid w:val="00CF6A1D"/>
    <w:rsid w:val="00D021A4"/>
    <w:rsid w:val="00D049D1"/>
    <w:rsid w:val="00D07383"/>
    <w:rsid w:val="00D10B02"/>
    <w:rsid w:val="00D10DEA"/>
    <w:rsid w:val="00D1259A"/>
    <w:rsid w:val="00D12D3C"/>
    <w:rsid w:val="00D12E9B"/>
    <w:rsid w:val="00D12ECA"/>
    <w:rsid w:val="00D14771"/>
    <w:rsid w:val="00D24C0E"/>
    <w:rsid w:val="00D300AF"/>
    <w:rsid w:val="00D31344"/>
    <w:rsid w:val="00D325DA"/>
    <w:rsid w:val="00D41F3F"/>
    <w:rsid w:val="00D4239C"/>
    <w:rsid w:val="00D44D3E"/>
    <w:rsid w:val="00D51199"/>
    <w:rsid w:val="00D51F0C"/>
    <w:rsid w:val="00D56873"/>
    <w:rsid w:val="00D56A1A"/>
    <w:rsid w:val="00D57E83"/>
    <w:rsid w:val="00D62F9B"/>
    <w:rsid w:val="00D62FDE"/>
    <w:rsid w:val="00D63B41"/>
    <w:rsid w:val="00D6435C"/>
    <w:rsid w:val="00D643D3"/>
    <w:rsid w:val="00D66237"/>
    <w:rsid w:val="00D66715"/>
    <w:rsid w:val="00D75B70"/>
    <w:rsid w:val="00D7761F"/>
    <w:rsid w:val="00D8369C"/>
    <w:rsid w:val="00D84CB4"/>
    <w:rsid w:val="00D8687B"/>
    <w:rsid w:val="00D87A31"/>
    <w:rsid w:val="00D904BD"/>
    <w:rsid w:val="00D9107A"/>
    <w:rsid w:val="00D93377"/>
    <w:rsid w:val="00D952E1"/>
    <w:rsid w:val="00DA198C"/>
    <w:rsid w:val="00DA33BD"/>
    <w:rsid w:val="00DA78D7"/>
    <w:rsid w:val="00DA7F12"/>
    <w:rsid w:val="00DB1146"/>
    <w:rsid w:val="00DB28FE"/>
    <w:rsid w:val="00DB63DE"/>
    <w:rsid w:val="00DB726D"/>
    <w:rsid w:val="00DC2600"/>
    <w:rsid w:val="00DC2BA8"/>
    <w:rsid w:val="00DC3089"/>
    <w:rsid w:val="00DC3899"/>
    <w:rsid w:val="00DC59FC"/>
    <w:rsid w:val="00DC7A2B"/>
    <w:rsid w:val="00DC7F0C"/>
    <w:rsid w:val="00DD4514"/>
    <w:rsid w:val="00DE07F6"/>
    <w:rsid w:val="00DE0911"/>
    <w:rsid w:val="00DE13A0"/>
    <w:rsid w:val="00DE6918"/>
    <w:rsid w:val="00DF4298"/>
    <w:rsid w:val="00DF52C1"/>
    <w:rsid w:val="00E00AC7"/>
    <w:rsid w:val="00E03A88"/>
    <w:rsid w:val="00E048E7"/>
    <w:rsid w:val="00E04E4D"/>
    <w:rsid w:val="00E0511F"/>
    <w:rsid w:val="00E10A94"/>
    <w:rsid w:val="00E123DC"/>
    <w:rsid w:val="00E12EB5"/>
    <w:rsid w:val="00E1483E"/>
    <w:rsid w:val="00E14C08"/>
    <w:rsid w:val="00E15AE1"/>
    <w:rsid w:val="00E172F7"/>
    <w:rsid w:val="00E23DD7"/>
    <w:rsid w:val="00E24E90"/>
    <w:rsid w:val="00E41BF0"/>
    <w:rsid w:val="00E530D2"/>
    <w:rsid w:val="00E630B6"/>
    <w:rsid w:val="00E65C7F"/>
    <w:rsid w:val="00E67687"/>
    <w:rsid w:val="00E67CEE"/>
    <w:rsid w:val="00E701BB"/>
    <w:rsid w:val="00E705DB"/>
    <w:rsid w:val="00E74300"/>
    <w:rsid w:val="00E772B3"/>
    <w:rsid w:val="00E80299"/>
    <w:rsid w:val="00E81773"/>
    <w:rsid w:val="00E8187E"/>
    <w:rsid w:val="00E8772E"/>
    <w:rsid w:val="00E91AF8"/>
    <w:rsid w:val="00E95C04"/>
    <w:rsid w:val="00EA77AA"/>
    <w:rsid w:val="00EB2E15"/>
    <w:rsid w:val="00EB3BE5"/>
    <w:rsid w:val="00EB588E"/>
    <w:rsid w:val="00EB5916"/>
    <w:rsid w:val="00EB60E6"/>
    <w:rsid w:val="00EC1584"/>
    <w:rsid w:val="00EC57D8"/>
    <w:rsid w:val="00EC7893"/>
    <w:rsid w:val="00ED35D8"/>
    <w:rsid w:val="00ED38CF"/>
    <w:rsid w:val="00ED63DE"/>
    <w:rsid w:val="00EE2EB7"/>
    <w:rsid w:val="00EE4455"/>
    <w:rsid w:val="00EE446A"/>
    <w:rsid w:val="00EE7496"/>
    <w:rsid w:val="00EF0FCF"/>
    <w:rsid w:val="00EF2879"/>
    <w:rsid w:val="00EF313E"/>
    <w:rsid w:val="00EF3F30"/>
    <w:rsid w:val="00EF49F6"/>
    <w:rsid w:val="00EF651B"/>
    <w:rsid w:val="00F0056D"/>
    <w:rsid w:val="00F0349C"/>
    <w:rsid w:val="00F0491F"/>
    <w:rsid w:val="00F076A7"/>
    <w:rsid w:val="00F1157E"/>
    <w:rsid w:val="00F14369"/>
    <w:rsid w:val="00F14BCF"/>
    <w:rsid w:val="00F20EBC"/>
    <w:rsid w:val="00F22484"/>
    <w:rsid w:val="00F22BED"/>
    <w:rsid w:val="00F23C06"/>
    <w:rsid w:val="00F25A73"/>
    <w:rsid w:val="00F26930"/>
    <w:rsid w:val="00F27AC3"/>
    <w:rsid w:val="00F27DD1"/>
    <w:rsid w:val="00F32DD4"/>
    <w:rsid w:val="00F34C0B"/>
    <w:rsid w:val="00F415D0"/>
    <w:rsid w:val="00F43045"/>
    <w:rsid w:val="00F52D5F"/>
    <w:rsid w:val="00F534E1"/>
    <w:rsid w:val="00F567D5"/>
    <w:rsid w:val="00F700F0"/>
    <w:rsid w:val="00F70147"/>
    <w:rsid w:val="00F7323F"/>
    <w:rsid w:val="00F73644"/>
    <w:rsid w:val="00F75F4A"/>
    <w:rsid w:val="00F81665"/>
    <w:rsid w:val="00F8409B"/>
    <w:rsid w:val="00F84854"/>
    <w:rsid w:val="00F8748F"/>
    <w:rsid w:val="00F94390"/>
    <w:rsid w:val="00F95E55"/>
    <w:rsid w:val="00FA04E4"/>
    <w:rsid w:val="00FA0FF8"/>
    <w:rsid w:val="00FA1B5C"/>
    <w:rsid w:val="00FA44C7"/>
    <w:rsid w:val="00FA4D23"/>
    <w:rsid w:val="00FA7D4B"/>
    <w:rsid w:val="00FB26A7"/>
    <w:rsid w:val="00FB3A11"/>
    <w:rsid w:val="00FB4460"/>
    <w:rsid w:val="00FC39E4"/>
    <w:rsid w:val="00FC52AF"/>
    <w:rsid w:val="00FC5C91"/>
    <w:rsid w:val="00FD6245"/>
    <w:rsid w:val="00FD62DE"/>
    <w:rsid w:val="00FD6B2C"/>
    <w:rsid w:val="00F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5077F8"/>
  <w15:docId w15:val="{4D44AC02-FAFD-4529-85EC-D2E81542E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4E47"/>
  </w:style>
  <w:style w:type="paragraph" w:styleId="1">
    <w:name w:val="heading 1"/>
    <w:basedOn w:val="a"/>
    <w:next w:val="a"/>
    <w:link w:val="10"/>
    <w:qFormat/>
    <w:rsid w:val="006729D9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Courier New" w:hAnsi="Courier New"/>
      <w:b/>
      <w:sz w:val="24"/>
    </w:rPr>
  </w:style>
  <w:style w:type="paragraph" w:styleId="2">
    <w:name w:val="heading 2"/>
    <w:basedOn w:val="a"/>
    <w:next w:val="a"/>
    <w:link w:val="20"/>
    <w:qFormat/>
    <w:rsid w:val="006729D9"/>
    <w:pPr>
      <w:keepNext/>
      <w:jc w:val="center"/>
      <w:outlineLvl w:val="1"/>
    </w:pPr>
    <w:rPr>
      <w:i/>
      <w:sz w:val="24"/>
    </w:rPr>
  </w:style>
  <w:style w:type="paragraph" w:styleId="3">
    <w:name w:val="heading 3"/>
    <w:basedOn w:val="a"/>
    <w:next w:val="a"/>
    <w:link w:val="30"/>
    <w:qFormat/>
    <w:rsid w:val="006729D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pacing w:val="40"/>
      <w:sz w:val="36"/>
    </w:rPr>
  </w:style>
  <w:style w:type="paragraph" w:styleId="4">
    <w:name w:val="heading 4"/>
    <w:basedOn w:val="a"/>
    <w:next w:val="a"/>
    <w:link w:val="40"/>
    <w:qFormat/>
    <w:rsid w:val="006729D9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6729D9"/>
    <w:pPr>
      <w:keepNext/>
      <w:shd w:val="clear" w:color="auto" w:fill="FFFFFF"/>
      <w:spacing w:line="278" w:lineRule="exact"/>
      <w:ind w:right="68"/>
      <w:outlineLvl w:val="4"/>
    </w:pPr>
    <w:rPr>
      <w:color w:val="000000"/>
      <w:spacing w:val="-7"/>
      <w:sz w:val="24"/>
    </w:rPr>
  </w:style>
  <w:style w:type="paragraph" w:styleId="6">
    <w:name w:val="heading 6"/>
    <w:basedOn w:val="a"/>
    <w:next w:val="a"/>
    <w:qFormat/>
    <w:rsid w:val="006729D9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4"/>
      <w:lang w:val="en-US"/>
    </w:rPr>
  </w:style>
  <w:style w:type="paragraph" w:styleId="7">
    <w:name w:val="heading 7"/>
    <w:basedOn w:val="a"/>
    <w:next w:val="a"/>
    <w:qFormat/>
    <w:rsid w:val="006729D9"/>
    <w:pPr>
      <w:keepNext/>
      <w:shd w:val="clear" w:color="auto" w:fill="FFFFFF"/>
      <w:outlineLvl w:val="6"/>
    </w:pPr>
    <w:rPr>
      <w:color w:val="000000"/>
      <w:spacing w:val="-7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5401"/>
    <w:rPr>
      <w:rFonts w:ascii="Courier New" w:hAnsi="Courier New"/>
      <w:b/>
      <w:sz w:val="24"/>
      <w:lang w:val="ru-RU" w:eastAsia="ru-RU" w:bidi="ar-SA"/>
    </w:rPr>
  </w:style>
  <w:style w:type="character" w:customStyle="1" w:styleId="20">
    <w:name w:val="Заголовок 2 Знак"/>
    <w:link w:val="2"/>
    <w:locked/>
    <w:rsid w:val="003D5401"/>
    <w:rPr>
      <w:i/>
      <w:sz w:val="24"/>
      <w:lang w:val="ru-RU" w:eastAsia="ru-RU" w:bidi="ar-SA"/>
    </w:rPr>
  </w:style>
  <w:style w:type="character" w:customStyle="1" w:styleId="30">
    <w:name w:val="Заголовок 3 Знак"/>
    <w:link w:val="3"/>
    <w:locked/>
    <w:rsid w:val="003D5401"/>
    <w:rPr>
      <w:b/>
      <w:spacing w:val="40"/>
      <w:sz w:val="36"/>
      <w:lang w:val="ru-RU" w:eastAsia="ru-RU" w:bidi="ar-SA"/>
    </w:rPr>
  </w:style>
  <w:style w:type="character" w:customStyle="1" w:styleId="40">
    <w:name w:val="Заголовок 4 Знак"/>
    <w:link w:val="4"/>
    <w:locked/>
    <w:rsid w:val="003D5401"/>
    <w:rPr>
      <w:b/>
      <w:sz w:val="22"/>
      <w:lang w:val="ru-RU" w:eastAsia="ru-RU" w:bidi="ar-SA"/>
    </w:rPr>
  </w:style>
  <w:style w:type="paragraph" w:styleId="a3">
    <w:name w:val="header"/>
    <w:basedOn w:val="a"/>
    <w:link w:val="a4"/>
    <w:uiPriority w:val="99"/>
    <w:rsid w:val="006729D9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odoni" w:hAnsi="Bodoni"/>
      <w:sz w:val="24"/>
    </w:rPr>
  </w:style>
  <w:style w:type="character" w:customStyle="1" w:styleId="a4">
    <w:name w:val="Верхний колонтитул Знак"/>
    <w:link w:val="a3"/>
    <w:uiPriority w:val="99"/>
    <w:locked/>
    <w:rsid w:val="003D5401"/>
    <w:rPr>
      <w:rFonts w:ascii="Bodoni" w:hAnsi="Bodoni"/>
      <w:sz w:val="24"/>
      <w:lang w:val="ru-RU" w:eastAsia="ru-RU" w:bidi="ar-SA"/>
    </w:rPr>
  </w:style>
  <w:style w:type="paragraph" w:styleId="21">
    <w:name w:val="Body Text 2"/>
    <w:basedOn w:val="a"/>
    <w:rsid w:val="006729D9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</w:rPr>
  </w:style>
  <w:style w:type="character" w:styleId="a5">
    <w:name w:val="page number"/>
    <w:basedOn w:val="a0"/>
    <w:rsid w:val="006729D9"/>
  </w:style>
  <w:style w:type="paragraph" w:styleId="a6">
    <w:name w:val="footer"/>
    <w:basedOn w:val="a"/>
    <w:link w:val="a7"/>
    <w:rsid w:val="006729D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Bodoni" w:hAnsi="Bodoni"/>
      <w:sz w:val="24"/>
    </w:rPr>
  </w:style>
  <w:style w:type="character" w:customStyle="1" w:styleId="a7">
    <w:name w:val="Нижний колонтитул Знак"/>
    <w:link w:val="a6"/>
    <w:locked/>
    <w:rsid w:val="003D5401"/>
    <w:rPr>
      <w:rFonts w:ascii="Bodoni" w:hAnsi="Bodoni"/>
      <w:sz w:val="24"/>
      <w:lang w:val="ru-RU" w:eastAsia="ru-RU" w:bidi="ar-SA"/>
    </w:rPr>
  </w:style>
  <w:style w:type="paragraph" w:styleId="a8">
    <w:name w:val="Body Text Indent"/>
    <w:basedOn w:val="a"/>
    <w:link w:val="a9"/>
    <w:rsid w:val="006729D9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customStyle="1" w:styleId="a9">
    <w:name w:val="Основной текст с отступом Знак"/>
    <w:link w:val="a8"/>
    <w:locked/>
    <w:rsid w:val="003D5401"/>
    <w:rPr>
      <w:sz w:val="24"/>
      <w:lang w:val="ru-RU" w:eastAsia="ru-RU" w:bidi="ar-SA"/>
    </w:rPr>
  </w:style>
  <w:style w:type="paragraph" w:styleId="aa">
    <w:name w:val="Body Text"/>
    <w:basedOn w:val="a"/>
    <w:link w:val="ab"/>
    <w:rsid w:val="006729D9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link w:val="aa"/>
    <w:locked/>
    <w:rsid w:val="003D5401"/>
    <w:rPr>
      <w:sz w:val="24"/>
      <w:lang w:val="ru-RU" w:eastAsia="ru-RU" w:bidi="ar-SA"/>
    </w:rPr>
  </w:style>
  <w:style w:type="paragraph" w:customStyle="1" w:styleId="ConsNormal">
    <w:name w:val="ConsNormal"/>
    <w:rsid w:val="006729D9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6729D9"/>
    <w:pPr>
      <w:widowControl w:val="0"/>
    </w:pPr>
    <w:rPr>
      <w:rFonts w:ascii="Courier New" w:hAnsi="Courier New"/>
      <w:snapToGrid w:val="0"/>
    </w:rPr>
  </w:style>
  <w:style w:type="paragraph" w:styleId="ac">
    <w:name w:val="Normal (Web)"/>
    <w:aliases w:val="Обычный (Web)"/>
    <w:basedOn w:val="a"/>
    <w:uiPriority w:val="99"/>
    <w:rsid w:val="006729D9"/>
    <w:pPr>
      <w:spacing w:before="100" w:beforeAutospacing="1" w:after="100" w:afterAutospacing="1"/>
    </w:pPr>
    <w:rPr>
      <w:sz w:val="24"/>
      <w:szCs w:val="24"/>
    </w:rPr>
  </w:style>
  <w:style w:type="paragraph" w:customStyle="1" w:styleId="41">
    <w:name w:val="Знак Знак Знак4 Знак Знак Знак Знак Знак Знак Знак Знак Знак Знак Знак Знак Знак Знак Знак Знак"/>
    <w:basedOn w:val="a"/>
    <w:rsid w:val="003228C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d">
    <w:name w:val="Balloon Text"/>
    <w:basedOn w:val="a"/>
    <w:link w:val="ae"/>
    <w:semiHidden/>
    <w:rsid w:val="008C12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3D5401"/>
    <w:rPr>
      <w:rFonts w:ascii="Tahoma" w:hAnsi="Tahoma" w:cs="Tahoma"/>
      <w:sz w:val="16"/>
      <w:szCs w:val="16"/>
      <w:lang w:val="ru-RU" w:eastAsia="ru-RU" w:bidi="ar-SA"/>
    </w:rPr>
  </w:style>
  <w:style w:type="paragraph" w:styleId="af">
    <w:name w:val="Document Map"/>
    <w:basedOn w:val="a"/>
    <w:link w:val="af0"/>
    <w:rsid w:val="00512F7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link w:val="af"/>
    <w:rsid w:val="00512F78"/>
    <w:rPr>
      <w:rFonts w:ascii="Tahoma" w:hAnsi="Tahoma" w:cs="Tahoma"/>
      <w:sz w:val="16"/>
      <w:szCs w:val="16"/>
      <w:lang w:val="ru-RU" w:eastAsia="ru-RU"/>
    </w:rPr>
  </w:style>
  <w:style w:type="table" w:styleId="af1">
    <w:name w:val="Table Grid"/>
    <w:basedOn w:val="a1"/>
    <w:uiPriority w:val="59"/>
    <w:rsid w:val="00FA44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D5401"/>
    <w:pPr>
      <w:autoSpaceDE w:val="0"/>
      <w:autoSpaceDN w:val="0"/>
      <w:adjustRightInd w:val="0"/>
    </w:pPr>
    <w:rPr>
      <w:rFonts w:ascii="Calibri" w:hAnsi="Calibri" w:cs="Calibri"/>
      <w:sz w:val="22"/>
      <w:szCs w:val="22"/>
      <w:lang w:eastAsia="en-US"/>
    </w:rPr>
  </w:style>
  <w:style w:type="character" w:customStyle="1" w:styleId="WW8Num1z0">
    <w:name w:val="WW8Num1z0"/>
    <w:rsid w:val="003D5401"/>
    <w:rPr>
      <w:rFonts w:ascii="Times New Roman" w:hAnsi="Times New Roman"/>
      <w:color w:val="auto"/>
      <w:sz w:val="28"/>
    </w:rPr>
  </w:style>
  <w:style w:type="character" w:customStyle="1" w:styleId="WW8Num1z1">
    <w:name w:val="WW8Num1z1"/>
    <w:rsid w:val="003D5401"/>
    <w:rPr>
      <w:rFonts w:ascii="Courier New" w:hAnsi="Courier New"/>
    </w:rPr>
  </w:style>
  <w:style w:type="character" w:customStyle="1" w:styleId="WW8Num1z2">
    <w:name w:val="WW8Num1z2"/>
    <w:rsid w:val="003D5401"/>
    <w:rPr>
      <w:rFonts w:ascii="Wingdings" w:hAnsi="Wingdings"/>
    </w:rPr>
  </w:style>
  <w:style w:type="character" w:customStyle="1" w:styleId="WW8Num1z3">
    <w:name w:val="WW8Num1z3"/>
    <w:rsid w:val="003D5401"/>
    <w:rPr>
      <w:rFonts w:ascii="Symbol" w:hAnsi="Symbol"/>
    </w:rPr>
  </w:style>
  <w:style w:type="character" w:customStyle="1" w:styleId="WW8Num6z0">
    <w:name w:val="WW8Num6z0"/>
    <w:rsid w:val="003D5401"/>
    <w:rPr>
      <w:rFonts w:ascii="Times New Roman" w:hAnsi="Times New Roman"/>
      <w:sz w:val="28"/>
    </w:rPr>
  </w:style>
  <w:style w:type="character" w:customStyle="1" w:styleId="WW8Num6z1">
    <w:name w:val="WW8Num6z1"/>
    <w:rsid w:val="003D5401"/>
    <w:rPr>
      <w:rFonts w:ascii="Symbol" w:hAnsi="Symbol"/>
    </w:rPr>
  </w:style>
  <w:style w:type="character" w:customStyle="1" w:styleId="WW8Num9z0">
    <w:name w:val="WW8Num9z0"/>
    <w:rsid w:val="003D5401"/>
    <w:rPr>
      <w:rFonts w:ascii="Times New Roman" w:hAnsi="Times New Roman"/>
      <w:b/>
    </w:rPr>
  </w:style>
  <w:style w:type="character" w:customStyle="1" w:styleId="WW8Num9z2">
    <w:name w:val="WW8Num9z2"/>
    <w:rsid w:val="003D5401"/>
    <w:rPr>
      <w:rFonts w:ascii="Times New Roman" w:hAnsi="Times New Roman"/>
    </w:rPr>
  </w:style>
  <w:style w:type="character" w:customStyle="1" w:styleId="WW8Num12z0">
    <w:name w:val="WW8Num12z0"/>
    <w:rsid w:val="003D5401"/>
    <w:rPr>
      <w:rFonts w:ascii="Times New Roman" w:hAnsi="Times New Roman"/>
      <w:color w:val="auto"/>
      <w:sz w:val="24"/>
    </w:rPr>
  </w:style>
  <w:style w:type="character" w:customStyle="1" w:styleId="WW8Num12z1">
    <w:name w:val="WW8Num12z1"/>
    <w:rsid w:val="003D5401"/>
    <w:rPr>
      <w:rFonts w:ascii="Courier New" w:hAnsi="Courier New"/>
    </w:rPr>
  </w:style>
  <w:style w:type="character" w:customStyle="1" w:styleId="WW8Num12z2">
    <w:name w:val="WW8Num12z2"/>
    <w:rsid w:val="003D5401"/>
    <w:rPr>
      <w:rFonts w:ascii="Wingdings" w:hAnsi="Wingdings"/>
    </w:rPr>
  </w:style>
  <w:style w:type="character" w:customStyle="1" w:styleId="WW8Num12z3">
    <w:name w:val="WW8Num12z3"/>
    <w:rsid w:val="003D5401"/>
    <w:rPr>
      <w:rFonts w:ascii="Symbol" w:hAnsi="Symbol"/>
    </w:rPr>
  </w:style>
  <w:style w:type="character" w:customStyle="1" w:styleId="WW8Num13z0">
    <w:name w:val="WW8Num13z0"/>
    <w:rsid w:val="003D5401"/>
    <w:rPr>
      <w:rFonts w:ascii="Times New Roman" w:hAnsi="Times New Roman"/>
      <w:color w:val="auto"/>
      <w:sz w:val="24"/>
    </w:rPr>
  </w:style>
  <w:style w:type="character" w:customStyle="1" w:styleId="WW8Num13z1">
    <w:name w:val="WW8Num13z1"/>
    <w:rsid w:val="003D5401"/>
    <w:rPr>
      <w:rFonts w:ascii="Courier New" w:hAnsi="Courier New"/>
    </w:rPr>
  </w:style>
  <w:style w:type="character" w:customStyle="1" w:styleId="WW8Num13z2">
    <w:name w:val="WW8Num13z2"/>
    <w:rsid w:val="003D5401"/>
    <w:rPr>
      <w:rFonts w:ascii="Wingdings" w:hAnsi="Wingdings"/>
    </w:rPr>
  </w:style>
  <w:style w:type="character" w:customStyle="1" w:styleId="WW8Num13z3">
    <w:name w:val="WW8Num13z3"/>
    <w:rsid w:val="003D5401"/>
    <w:rPr>
      <w:rFonts w:ascii="Symbol" w:hAnsi="Symbol"/>
    </w:rPr>
  </w:style>
  <w:style w:type="character" w:customStyle="1" w:styleId="WW8Num14z0">
    <w:name w:val="WW8Num14z0"/>
    <w:rsid w:val="003D5401"/>
    <w:rPr>
      <w:rFonts w:ascii="Times New Roman" w:hAnsi="Times New Roman"/>
      <w:color w:val="auto"/>
      <w:sz w:val="24"/>
    </w:rPr>
  </w:style>
  <w:style w:type="character" w:customStyle="1" w:styleId="WW8Num14z1">
    <w:name w:val="WW8Num14z1"/>
    <w:rsid w:val="003D5401"/>
    <w:rPr>
      <w:rFonts w:ascii="Courier New" w:hAnsi="Courier New"/>
    </w:rPr>
  </w:style>
  <w:style w:type="character" w:customStyle="1" w:styleId="WW8Num14z2">
    <w:name w:val="WW8Num14z2"/>
    <w:rsid w:val="003D5401"/>
    <w:rPr>
      <w:rFonts w:ascii="Wingdings" w:hAnsi="Wingdings"/>
    </w:rPr>
  </w:style>
  <w:style w:type="character" w:customStyle="1" w:styleId="WW8Num14z3">
    <w:name w:val="WW8Num14z3"/>
    <w:rsid w:val="003D5401"/>
    <w:rPr>
      <w:rFonts w:ascii="Symbol" w:hAnsi="Symbol"/>
    </w:rPr>
  </w:style>
  <w:style w:type="character" w:customStyle="1" w:styleId="WW8Num16z0">
    <w:name w:val="WW8Num16z0"/>
    <w:rsid w:val="003D5401"/>
    <w:rPr>
      <w:rFonts w:ascii="Times New Roman" w:hAnsi="Times New Roman"/>
      <w:sz w:val="28"/>
    </w:rPr>
  </w:style>
  <w:style w:type="character" w:customStyle="1" w:styleId="WW8Num17z0">
    <w:name w:val="WW8Num17z0"/>
    <w:rsid w:val="003D5401"/>
    <w:rPr>
      <w:rFonts w:ascii="Times New Roman" w:hAnsi="Times New Roman"/>
      <w:sz w:val="28"/>
    </w:rPr>
  </w:style>
  <w:style w:type="character" w:customStyle="1" w:styleId="11">
    <w:name w:val="Основной шрифт абзаца1"/>
    <w:rsid w:val="003D5401"/>
  </w:style>
  <w:style w:type="character" w:customStyle="1" w:styleId="af2">
    <w:name w:val="Символ сноски"/>
    <w:rsid w:val="003D5401"/>
    <w:rPr>
      <w:rFonts w:cs="Times New Roman"/>
      <w:vertAlign w:val="superscript"/>
    </w:rPr>
  </w:style>
  <w:style w:type="character" w:customStyle="1" w:styleId="af3">
    <w:name w:val="Символы концевой сноски"/>
    <w:rsid w:val="003D5401"/>
  </w:style>
  <w:style w:type="paragraph" w:customStyle="1" w:styleId="12">
    <w:name w:val="Заголовок1"/>
    <w:basedOn w:val="a"/>
    <w:next w:val="aa"/>
    <w:rsid w:val="003D5401"/>
    <w:pPr>
      <w:keepNext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4">
    <w:name w:val="List"/>
    <w:basedOn w:val="aa"/>
    <w:rsid w:val="003D5401"/>
    <w:pPr>
      <w:tabs>
        <w:tab w:val="left" w:pos="8280"/>
      </w:tabs>
      <w:spacing w:line="240" w:lineRule="auto"/>
      <w:jc w:val="center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3">
    <w:name w:val="Название1"/>
    <w:basedOn w:val="a"/>
    <w:rsid w:val="003D5401"/>
    <w:pPr>
      <w:suppressLineNumbers/>
      <w:spacing w:before="120" w:after="120"/>
    </w:pPr>
    <w:rPr>
      <w:rFonts w:ascii="Arial" w:eastAsia="Calibri" w:hAnsi="Arial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3D5401"/>
    <w:pPr>
      <w:suppressLineNumbers/>
    </w:pPr>
    <w:rPr>
      <w:rFonts w:ascii="Arial" w:eastAsia="Calibri" w:hAnsi="Arial" w:cs="Tahoma"/>
      <w:sz w:val="24"/>
      <w:szCs w:val="24"/>
      <w:lang w:eastAsia="ar-SA"/>
    </w:rPr>
  </w:style>
  <w:style w:type="paragraph" w:styleId="af5">
    <w:name w:val="footnote text"/>
    <w:basedOn w:val="a"/>
    <w:link w:val="af6"/>
    <w:semiHidden/>
    <w:rsid w:val="003D5401"/>
    <w:rPr>
      <w:rFonts w:eastAsia="Calibri"/>
      <w:lang w:eastAsia="ar-SA"/>
    </w:rPr>
  </w:style>
  <w:style w:type="character" w:customStyle="1" w:styleId="af6">
    <w:name w:val="Текст сноски Знак"/>
    <w:link w:val="af5"/>
    <w:semiHidden/>
    <w:locked/>
    <w:rsid w:val="003D5401"/>
    <w:rPr>
      <w:rFonts w:eastAsia="Calibri"/>
      <w:lang w:val="ru-RU" w:eastAsia="ar-SA" w:bidi="ar-SA"/>
    </w:rPr>
  </w:style>
  <w:style w:type="paragraph" w:customStyle="1" w:styleId="af7">
    <w:name w:val="Таблицы (моноширинный)"/>
    <w:basedOn w:val="a"/>
    <w:next w:val="a"/>
    <w:rsid w:val="003D5401"/>
    <w:pPr>
      <w:autoSpaceDE w:val="0"/>
      <w:jc w:val="both"/>
    </w:pPr>
    <w:rPr>
      <w:rFonts w:ascii="Courier New" w:eastAsia="Calibri" w:hAnsi="Courier New" w:cs="Courier New"/>
      <w:sz w:val="26"/>
      <w:szCs w:val="26"/>
      <w:lang w:eastAsia="ar-SA"/>
    </w:rPr>
  </w:style>
  <w:style w:type="paragraph" w:customStyle="1" w:styleId="af8">
    <w:name w:val="Содержимое врезки"/>
    <w:basedOn w:val="aa"/>
    <w:rsid w:val="003D5401"/>
    <w:pPr>
      <w:tabs>
        <w:tab w:val="left" w:pos="8280"/>
      </w:tabs>
      <w:spacing w:line="240" w:lineRule="auto"/>
      <w:jc w:val="center"/>
    </w:pPr>
    <w:rPr>
      <w:rFonts w:eastAsia="Calibri"/>
      <w:sz w:val="28"/>
      <w:szCs w:val="28"/>
      <w:lang w:eastAsia="ar-SA"/>
    </w:rPr>
  </w:style>
  <w:style w:type="paragraph" w:customStyle="1" w:styleId="af9">
    <w:name w:val="Содержимое таблицы"/>
    <w:basedOn w:val="a"/>
    <w:rsid w:val="003D5401"/>
    <w:pPr>
      <w:suppressLineNumbers/>
    </w:pPr>
    <w:rPr>
      <w:rFonts w:eastAsia="Calibri"/>
      <w:sz w:val="24"/>
      <w:szCs w:val="24"/>
      <w:lang w:eastAsia="ar-SA"/>
    </w:rPr>
  </w:style>
  <w:style w:type="paragraph" w:customStyle="1" w:styleId="afa">
    <w:name w:val="Заголовок таблицы"/>
    <w:basedOn w:val="af9"/>
    <w:rsid w:val="003D5401"/>
    <w:pPr>
      <w:jc w:val="center"/>
    </w:pPr>
    <w:rPr>
      <w:b/>
      <w:bCs/>
      <w:i/>
      <w:iCs/>
    </w:rPr>
  </w:style>
  <w:style w:type="character" w:styleId="afb">
    <w:name w:val="line number"/>
    <w:rsid w:val="003D5401"/>
    <w:rPr>
      <w:rFonts w:cs="Times New Roman"/>
    </w:rPr>
  </w:style>
  <w:style w:type="character" w:styleId="afc">
    <w:name w:val="footnote reference"/>
    <w:semiHidden/>
    <w:rsid w:val="003D5401"/>
    <w:rPr>
      <w:rFonts w:cs="Times New Roman"/>
      <w:vertAlign w:val="superscript"/>
    </w:rPr>
  </w:style>
  <w:style w:type="character" w:customStyle="1" w:styleId="afd">
    <w:name w:val="Текст концевой сноски Знак"/>
    <w:link w:val="afe"/>
    <w:semiHidden/>
    <w:locked/>
    <w:rsid w:val="003D5401"/>
    <w:rPr>
      <w:lang w:eastAsia="ar-SA" w:bidi="ar-SA"/>
    </w:rPr>
  </w:style>
  <w:style w:type="paragraph" w:styleId="afe">
    <w:name w:val="endnote text"/>
    <w:basedOn w:val="a"/>
    <w:link w:val="afd"/>
    <w:semiHidden/>
    <w:rsid w:val="003D5401"/>
    <w:rPr>
      <w:lang w:eastAsia="ar-SA"/>
    </w:rPr>
  </w:style>
  <w:style w:type="paragraph" w:customStyle="1" w:styleId="Style13">
    <w:name w:val="Style13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7">
    <w:name w:val="Style27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76">
    <w:name w:val="Font Style76"/>
    <w:rsid w:val="003D5401"/>
    <w:rPr>
      <w:rFonts w:ascii="Times New Roman" w:hAnsi="Times New Roman" w:cs="Times New Roman"/>
      <w:sz w:val="18"/>
      <w:szCs w:val="18"/>
    </w:rPr>
  </w:style>
  <w:style w:type="paragraph" w:customStyle="1" w:styleId="Style24">
    <w:name w:val="Style24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74">
    <w:name w:val="Font Style74"/>
    <w:rsid w:val="003D54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5">
    <w:name w:val="Font Style75"/>
    <w:rsid w:val="003D5401"/>
    <w:rPr>
      <w:rFonts w:ascii="Times New Roman" w:hAnsi="Times New Roman" w:cs="Times New Roman"/>
      <w:sz w:val="8"/>
      <w:szCs w:val="8"/>
    </w:rPr>
  </w:style>
  <w:style w:type="character" w:customStyle="1" w:styleId="FontStyle78">
    <w:name w:val="Font Style78"/>
    <w:rsid w:val="003D540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3D5401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77">
    <w:name w:val="Font Style77"/>
    <w:rsid w:val="003D5401"/>
    <w:rPr>
      <w:rFonts w:ascii="Times New Roman" w:hAnsi="Times New Roman" w:cs="Times New Roman"/>
      <w:sz w:val="8"/>
      <w:szCs w:val="8"/>
    </w:rPr>
  </w:style>
  <w:style w:type="character" w:styleId="aff">
    <w:name w:val="Hyperlink"/>
    <w:rsid w:val="003D5401"/>
    <w:rPr>
      <w:rFonts w:cs="Times New Roman"/>
      <w:color w:val="0000FF"/>
      <w:u w:val="single"/>
    </w:rPr>
  </w:style>
  <w:style w:type="paragraph" w:customStyle="1" w:styleId="15">
    <w:name w:val="Абзац списка1"/>
    <w:basedOn w:val="a"/>
    <w:rsid w:val="003D5401"/>
    <w:pPr>
      <w:ind w:left="720"/>
      <w:contextualSpacing/>
    </w:pPr>
    <w:rPr>
      <w:rFonts w:eastAsia="Calibri"/>
      <w:sz w:val="24"/>
      <w:szCs w:val="24"/>
      <w:lang w:eastAsia="ar-SA"/>
    </w:rPr>
  </w:style>
  <w:style w:type="character" w:customStyle="1" w:styleId="FootnoteTextChar">
    <w:name w:val="Footnote Text Char"/>
    <w:basedOn w:val="a0"/>
    <w:semiHidden/>
    <w:locked/>
    <w:rsid w:val="00D12D3C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0">
    <w:name w:val="List Paragraph"/>
    <w:basedOn w:val="a"/>
    <w:uiPriority w:val="34"/>
    <w:qFormat/>
    <w:rsid w:val="00D12E9B"/>
    <w:pPr>
      <w:ind w:left="720"/>
      <w:contextualSpacing/>
    </w:pPr>
  </w:style>
  <w:style w:type="paragraph" w:styleId="aff1">
    <w:name w:val="No Spacing"/>
    <w:uiPriority w:val="1"/>
    <w:qFormat/>
    <w:rsid w:val="004D1A71"/>
  </w:style>
  <w:style w:type="paragraph" w:customStyle="1" w:styleId="ConsPlusTitle">
    <w:name w:val="ConsPlusTitle"/>
    <w:rsid w:val="00923E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4215E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f2">
    <w:name w:val="Абзац"/>
    <w:basedOn w:val="a"/>
    <w:link w:val="aff3"/>
    <w:rsid w:val="00C63166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3">
    <w:name w:val="Абзац Знак"/>
    <w:link w:val="aff2"/>
    <w:rsid w:val="00C63166"/>
    <w:rPr>
      <w:sz w:val="24"/>
      <w:szCs w:val="24"/>
    </w:rPr>
  </w:style>
  <w:style w:type="paragraph" w:customStyle="1" w:styleId="Style8">
    <w:name w:val="Style8"/>
    <w:basedOn w:val="a"/>
    <w:uiPriority w:val="99"/>
    <w:rsid w:val="00075D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4">
    <w:name w:val="Title"/>
    <w:basedOn w:val="a"/>
    <w:next w:val="aff5"/>
    <w:link w:val="aff6"/>
    <w:qFormat/>
    <w:rsid w:val="00C32B8B"/>
    <w:pPr>
      <w:suppressAutoHyphens/>
      <w:jc w:val="center"/>
    </w:pPr>
    <w:rPr>
      <w:b/>
      <w:bCs/>
      <w:sz w:val="24"/>
      <w:szCs w:val="24"/>
      <w:lang w:eastAsia="ar-SA"/>
    </w:rPr>
  </w:style>
  <w:style w:type="character" w:customStyle="1" w:styleId="aff6">
    <w:name w:val="Заголовок Знак"/>
    <w:basedOn w:val="a0"/>
    <w:link w:val="aff4"/>
    <w:rsid w:val="00C32B8B"/>
    <w:rPr>
      <w:b/>
      <w:bCs/>
      <w:sz w:val="24"/>
      <w:szCs w:val="24"/>
      <w:lang w:eastAsia="ar-SA"/>
    </w:rPr>
  </w:style>
  <w:style w:type="paragraph" w:styleId="aff5">
    <w:name w:val="Subtitle"/>
    <w:basedOn w:val="a"/>
    <w:next w:val="a"/>
    <w:link w:val="aff7"/>
    <w:qFormat/>
    <w:rsid w:val="00C32B8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7">
    <w:name w:val="Подзаголовок Знак"/>
    <w:basedOn w:val="a0"/>
    <w:link w:val="aff5"/>
    <w:rsid w:val="00C32B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gpadm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DAE2A-F6BC-4BC5-A647-C366F280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32</Pages>
  <Words>7051</Words>
  <Characters>40192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47149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Г.Ю.</dc:creator>
  <cp:lastModifiedBy>User</cp:lastModifiedBy>
  <cp:revision>39</cp:revision>
  <cp:lastPrinted>2023-01-15T23:23:00Z</cp:lastPrinted>
  <dcterms:created xsi:type="dcterms:W3CDTF">2021-12-28T06:08:00Z</dcterms:created>
  <dcterms:modified xsi:type="dcterms:W3CDTF">2023-01-25T22:48:00Z</dcterms:modified>
</cp:coreProperties>
</file>